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67288"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5EC2E656" wp14:editId="760B5AE3">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704475"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B248C84" w14:textId="77777777" w:rsidR="00F51A83" w:rsidRDefault="002C0A25">
      <w:pPr>
        <w:pStyle w:val="FicheTitre"/>
        <w:rPr>
          <w:rFonts w:cs="Arial Narrow"/>
          <w:b w:val="0"/>
          <w:bCs/>
          <w:spacing w:val="50"/>
          <w:szCs w:val="17"/>
        </w:rPr>
        <w:sectPr w:rsidR="00F51A8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2CAABB04" wp14:editId="2CD5485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61E95F3E" w14:textId="77777777">
        <w:tc>
          <w:tcPr>
            <w:tcW w:w="9039" w:type="dxa"/>
            <w:shd w:val="clear" w:color="auto" w:fill="465F9D"/>
          </w:tcPr>
          <w:p w14:paraId="742F9E3C"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1D64E6B"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758B4AFD"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BC8D03B"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0F7B872" w14:textId="77777777" w:rsidR="00F51A83" w:rsidRDefault="00F51A83">
      <w:pPr>
        <w:jc w:val="both"/>
        <w:rPr>
          <w:rFonts w:ascii="Arial" w:hAnsi="Arial" w:cs="Arial"/>
        </w:rPr>
      </w:pPr>
    </w:p>
    <w:p w14:paraId="4A6BCEF8"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4EFECF7"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236296A6" w14:textId="77777777" w:rsidR="00F51A83" w:rsidRDefault="00F51A83">
      <w:pPr>
        <w:rPr>
          <w:rFonts w:ascii="Marianne" w:hAnsi="Marianne"/>
        </w:rPr>
      </w:pPr>
    </w:p>
    <w:p w14:paraId="183A2CC2"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AD3C8C6" w14:textId="77777777" w:rsidR="00F51A83" w:rsidRDefault="00F51A83">
      <w:pPr>
        <w:rPr>
          <w:rFonts w:ascii="Marianne" w:hAnsi="Marianne"/>
        </w:rPr>
      </w:pPr>
    </w:p>
    <w:p w14:paraId="79CA138A"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585C9D80" w14:textId="77777777" w:rsidR="00F51A83" w:rsidRDefault="00F51A83">
      <w:pPr>
        <w:jc w:val="both"/>
        <w:rPr>
          <w:rFonts w:ascii="Marianne" w:hAnsi="Marianne" w:cs="Arial"/>
          <w:i/>
          <w:iCs/>
        </w:rPr>
      </w:pPr>
    </w:p>
    <w:p w14:paraId="741327D1"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DEB617B" w14:textId="77777777" w:rsidR="00F51A83" w:rsidRDefault="00F51A83">
      <w:pPr>
        <w:jc w:val="both"/>
        <w:rPr>
          <w:rFonts w:ascii="Marianne" w:hAnsi="Marianne" w:cs="Arial"/>
          <w:i/>
          <w:sz w:val="18"/>
          <w:szCs w:val="18"/>
        </w:rPr>
      </w:pPr>
    </w:p>
    <w:p w14:paraId="6A077C87"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2F48AE35" w14:textId="77777777">
        <w:tc>
          <w:tcPr>
            <w:tcW w:w="9710" w:type="dxa"/>
            <w:shd w:val="clear" w:color="auto" w:fill="465F9D"/>
          </w:tcPr>
          <w:p w14:paraId="3C4146DF"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124FEEE3" w14:textId="77777777" w:rsidR="006A13A6" w:rsidRPr="00F51895" w:rsidRDefault="006A13A6" w:rsidP="00F72CA8">
      <w:pPr>
        <w:pStyle w:val="Standard"/>
        <w:jc w:val="center"/>
      </w:pPr>
      <w:r w:rsidRPr="00F51895">
        <w:t>CNRS Délégation Régionale Hauts-de-France,</w:t>
      </w:r>
    </w:p>
    <w:p w14:paraId="1F8C46D2" w14:textId="77777777" w:rsidR="006A13A6" w:rsidRPr="00F51895" w:rsidRDefault="006A13A6" w:rsidP="00F72CA8">
      <w:pPr>
        <w:pStyle w:val="Standard"/>
        <w:jc w:val="center"/>
      </w:pPr>
      <w:r w:rsidRPr="00F51895">
        <w:t>43 avenue Le Corbusier</w:t>
      </w:r>
    </w:p>
    <w:p w14:paraId="63859D49" w14:textId="77777777" w:rsidR="006A13A6" w:rsidRPr="00F51895" w:rsidRDefault="006A13A6" w:rsidP="00F72CA8">
      <w:pPr>
        <w:pStyle w:val="Standard"/>
        <w:jc w:val="center"/>
      </w:pPr>
      <w:r w:rsidRPr="00F51895">
        <w:t>BP30123</w:t>
      </w:r>
    </w:p>
    <w:p w14:paraId="17EFDFCD" w14:textId="77777777" w:rsidR="00F51A83" w:rsidRPr="00F51895" w:rsidRDefault="006A13A6" w:rsidP="00F72CA8">
      <w:pPr>
        <w:pStyle w:val="Standard"/>
        <w:jc w:val="center"/>
      </w:pPr>
      <w:r w:rsidRPr="00F51895">
        <w:t>59001 Lille Cedex</w:t>
      </w:r>
    </w:p>
    <w:p w14:paraId="68696CA0" w14:textId="77777777" w:rsidR="00F96C91" w:rsidRPr="00F51895" w:rsidRDefault="00F96C91" w:rsidP="00F51895">
      <w:pPr>
        <w:pStyle w:val="En-tte"/>
        <w:jc w:val="center"/>
        <w:rPr>
          <w:rFonts w:ascii="Arial" w:hAnsi="Arial" w:cs="Arial"/>
        </w:rPr>
      </w:pPr>
      <w:r w:rsidRPr="00F51895">
        <w:rPr>
          <w:rFonts w:ascii="Arial" w:hAnsi="Arial" w:cs="Arial"/>
        </w:rPr>
        <w:t>Tél. : 0320125800</w:t>
      </w:r>
    </w:p>
    <w:p w14:paraId="2F7915F6" w14:textId="77777777" w:rsidR="00F96C91" w:rsidRPr="00F51895" w:rsidRDefault="00F96C91" w:rsidP="00F51895">
      <w:pPr>
        <w:pStyle w:val="En-tte"/>
        <w:jc w:val="center"/>
        <w:rPr>
          <w:rFonts w:ascii="Arial" w:hAnsi="Arial" w:cs="Arial"/>
        </w:rPr>
      </w:pPr>
      <w:r w:rsidRPr="00F51895">
        <w:rPr>
          <w:rFonts w:ascii="Arial" w:hAnsi="Arial" w:cs="Arial"/>
        </w:rPr>
        <w:t>Courriel : dr18.liste.poleachats@cnrs.fr</w:t>
      </w:r>
    </w:p>
    <w:p w14:paraId="534C3E0E"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1C7193A6" w14:textId="77777777">
        <w:tc>
          <w:tcPr>
            <w:tcW w:w="9852" w:type="dxa"/>
            <w:shd w:val="clear" w:color="auto" w:fill="465F9D"/>
          </w:tcPr>
          <w:p w14:paraId="2EF58810"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C3A05DF"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69000930" w14:textId="352371DF" w:rsidR="00AF73E1" w:rsidRPr="00F50D8F" w:rsidRDefault="00D55933" w:rsidP="00F50D8F">
      <w:pPr>
        <w:pStyle w:val="Standard"/>
        <w:rPr>
          <w:bCs/>
        </w:rPr>
      </w:pPr>
      <w:bookmarkStart w:id="0" w:name="_Hlk193869674"/>
      <w:bookmarkStart w:id="1" w:name="_Hlk155596814"/>
      <w:r w:rsidRPr="00AC7BDC">
        <w:t>Consultation n°</w:t>
      </w:r>
      <w:bookmarkStart w:id="2" w:name="_Hlk204955591"/>
      <w:r>
        <w:t>20260</w:t>
      </w:r>
      <w:r w:rsidR="00F50D8F">
        <w:t>9</w:t>
      </w:r>
      <w:r w:rsidR="00DD0FC5">
        <w:t>bis</w:t>
      </w:r>
      <w:r>
        <w:t xml:space="preserve"> : </w:t>
      </w:r>
      <w:r w:rsidRPr="00C96508">
        <w:tab/>
      </w:r>
      <w:bookmarkEnd w:id="2"/>
      <w:r w:rsidR="00F50D8F" w:rsidRPr="00F50D8F">
        <w:rPr>
          <w:bCs/>
        </w:rPr>
        <w:t>le Laboratoire PhLAM souhaite faire l’acquisition d’une source de désorption-ionisation laser avec système de post-ionisation laser et visualisation microscopique des échantillons</w:t>
      </w:r>
    </w:p>
    <w:bookmarkEnd w:id="0"/>
    <w:bookmarkEnd w:id="1"/>
    <w:p w14:paraId="1A42AE51" w14:textId="77777777" w:rsidR="00343174" w:rsidRDefault="00343174">
      <w:pPr>
        <w:pStyle w:val="fcase1ertab"/>
        <w:tabs>
          <w:tab w:val="clear" w:pos="426"/>
          <w:tab w:val="left" w:pos="0"/>
        </w:tabs>
        <w:spacing w:before="120"/>
        <w:ind w:left="0" w:firstLine="0"/>
        <w:rPr>
          <w:rFonts w:ascii="Marianne" w:hAnsi="Marianne" w:cs="Arial"/>
          <w:bCs/>
          <w:sz w:val="16"/>
          <w:szCs w:val="16"/>
        </w:rPr>
      </w:pPr>
    </w:p>
    <w:p w14:paraId="6FC11461" w14:textId="77777777" w:rsidR="00D55933" w:rsidRDefault="00D55933">
      <w:pPr>
        <w:pStyle w:val="fcase1ertab"/>
        <w:tabs>
          <w:tab w:val="clear" w:pos="426"/>
          <w:tab w:val="left" w:pos="0"/>
        </w:tabs>
        <w:spacing w:before="120"/>
        <w:ind w:left="0" w:firstLine="0"/>
        <w:rPr>
          <w:rFonts w:ascii="Marianne" w:hAnsi="Marianne" w:cs="Arial"/>
          <w:bCs/>
          <w:sz w:val="16"/>
          <w:szCs w:val="16"/>
        </w:rPr>
      </w:pPr>
    </w:p>
    <w:p w14:paraId="3F13ADC5" w14:textId="77777777" w:rsidR="00D55933" w:rsidRDefault="00D55933">
      <w:pPr>
        <w:pStyle w:val="fcase1ertab"/>
        <w:tabs>
          <w:tab w:val="clear" w:pos="426"/>
          <w:tab w:val="left" w:pos="0"/>
        </w:tabs>
        <w:spacing w:before="120"/>
        <w:ind w:left="0" w:firstLine="0"/>
        <w:rPr>
          <w:rFonts w:ascii="Marianne" w:hAnsi="Marianne" w:cs="Arial"/>
          <w:bCs/>
          <w:sz w:val="16"/>
          <w:szCs w:val="16"/>
        </w:rPr>
      </w:pPr>
    </w:p>
    <w:p w14:paraId="61B2F760" w14:textId="77777777" w:rsidR="00D55933" w:rsidRDefault="00D55933">
      <w:pPr>
        <w:pStyle w:val="fcase1ertab"/>
        <w:tabs>
          <w:tab w:val="clear" w:pos="426"/>
          <w:tab w:val="left" w:pos="0"/>
        </w:tabs>
        <w:spacing w:before="120"/>
        <w:ind w:left="0" w:firstLine="0"/>
        <w:rPr>
          <w:rFonts w:ascii="Marianne" w:hAnsi="Marianne" w:cs="Arial"/>
          <w:bCs/>
          <w:sz w:val="16"/>
          <w:szCs w:val="16"/>
        </w:rPr>
      </w:pPr>
    </w:p>
    <w:p w14:paraId="22CA7FFE" w14:textId="77777777" w:rsidR="00D55933" w:rsidRDefault="00D55933">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0257BEF" w14:textId="77777777">
        <w:tc>
          <w:tcPr>
            <w:tcW w:w="9852" w:type="dxa"/>
            <w:shd w:val="clear" w:color="auto" w:fill="465F9D"/>
          </w:tcPr>
          <w:p w14:paraId="0B261CA4"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14:paraId="4910526F" w14:textId="77777777" w:rsidR="00F51A83" w:rsidRDefault="00F51A83">
      <w:pPr>
        <w:pStyle w:val="Titre9"/>
        <w:numPr>
          <w:ilvl w:val="0"/>
          <w:numId w:val="0"/>
        </w:numPr>
        <w:rPr>
          <w:rFonts w:ascii="Marianne" w:hAnsi="Marianne"/>
          <w:i w:val="0"/>
          <w:sz w:val="20"/>
        </w:rPr>
      </w:pPr>
    </w:p>
    <w:p w14:paraId="12373CF3"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C29FAD6" w14:textId="77777777" w:rsidR="00F51A83" w:rsidRDefault="00F51A83">
      <w:pPr>
        <w:pStyle w:val="Titre9"/>
        <w:tabs>
          <w:tab w:val="num" w:pos="0"/>
        </w:tabs>
        <w:ind w:left="0"/>
        <w:jc w:val="both"/>
        <w:rPr>
          <w:rFonts w:ascii="Marianne" w:hAnsi="Marianne"/>
          <w:i w:val="0"/>
          <w:iCs w:val="0"/>
          <w:sz w:val="20"/>
          <w:szCs w:val="20"/>
        </w:rPr>
      </w:pPr>
    </w:p>
    <w:p w14:paraId="2188C54D"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705E1A2" w14:textId="77777777" w:rsidR="00F51A83" w:rsidRDefault="00F51A83">
      <w:pPr>
        <w:jc w:val="both"/>
        <w:rPr>
          <w:rFonts w:ascii="Marianne" w:hAnsi="Marianne" w:cs="Arial"/>
          <w:b/>
          <w:bCs/>
        </w:rPr>
      </w:pPr>
    </w:p>
    <w:p w14:paraId="57ADC257"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005702D" w14:textId="77777777" w:rsidR="00F51A83" w:rsidRDefault="00F51A83">
      <w:pPr>
        <w:rPr>
          <w:rFonts w:ascii="Marianne" w:hAnsi="Marianne"/>
        </w:rPr>
      </w:pPr>
    </w:p>
    <w:p w14:paraId="2BAD4FC2" w14:textId="77777777" w:rsidR="00F51A83" w:rsidRDefault="00F51A83">
      <w:pPr>
        <w:rPr>
          <w:rFonts w:ascii="Marianne" w:hAnsi="Marianne"/>
        </w:rPr>
      </w:pPr>
    </w:p>
    <w:p w14:paraId="32D97E0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5CC57184" w14:textId="77777777" w:rsidR="00F51A83" w:rsidRDefault="00F51A83">
      <w:pPr>
        <w:rPr>
          <w:rFonts w:ascii="Marianne" w:hAnsi="Marianne"/>
        </w:rPr>
      </w:pPr>
    </w:p>
    <w:p w14:paraId="1DA0C905" w14:textId="77777777" w:rsidR="00F51A83" w:rsidRDefault="00F51A83">
      <w:pPr>
        <w:rPr>
          <w:rFonts w:ascii="Marianne" w:hAnsi="Marianne"/>
        </w:rPr>
      </w:pPr>
    </w:p>
    <w:p w14:paraId="3C4C8628"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EC36EFE" w14:textId="77777777" w:rsidR="00F51A83" w:rsidRDefault="00F51A83">
      <w:pPr>
        <w:rPr>
          <w:rFonts w:ascii="Marianne" w:hAnsi="Marianne"/>
        </w:rPr>
      </w:pPr>
    </w:p>
    <w:p w14:paraId="0A85E489" w14:textId="77777777" w:rsidR="00F51A83" w:rsidRDefault="00F51A83">
      <w:pPr>
        <w:rPr>
          <w:rFonts w:ascii="Marianne" w:hAnsi="Marianne"/>
        </w:rPr>
      </w:pPr>
    </w:p>
    <w:p w14:paraId="4D9D2294"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0445432" w14:textId="77777777" w:rsidR="00F51A83" w:rsidRDefault="00F51A83">
      <w:pPr>
        <w:rPr>
          <w:rFonts w:ascii="Marianne" w:hAnsi="Marianne"/>
        </w:rPr>
      </w:pPr>
    </w:p>
    <w:p w14:paraId="785EC020" w14:textId="77777777" w:rsidR="00F51A83" w:rsidRDefault="00F51A83">
      <w:pPr>
        <w:rPr>
          <w:rFonts w:ascii="Marianne" w:hAnsi="Marianne"/>
        </w:rPr>
      </w:pPr>
    </w:p>
    <w:p w14:paraId="65FD9424"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C29277B" w14:textId="77777777" w:rsidR="00F51A83" w:rsidRDefault="00F51A83">
      <w:pPr>
        <w:rPr>
          <w:rFonts w:ascii="Marianne" w:hAnsi="Marianne"/>
        </w:rPr>
      </w:pPr>
    </w:p>
    <w:p w14:paraId="61DC83EE" w14:textId="77777777" w:rsidR="00F51A83" w:rsidRDefault="00F51A83">
      <w:pPr>
        <w:rPr>
          <w:rFonts w:ascii="Marianne" w:hAnsi="Marianne"/>
        </w:rPr>
      </w:pPr>
    </w:p>
    <w:p w14:paraId="63BE3107"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126BC525" w14:textId="77777777" w:rsidR="00F51A83" w:rsidRDefault="00F51A83">
      <w:pPr>
        <w:jc w:val="both"/>
        <w:rPr>
          <w:rFonts w:ascii="Marianne" w:hAnsi="Marianne" w:cs="Arial"/>
          <w:b/>
          <w:bCs/>
        </w:rPr>
      </w:pPr>
    </w:p>
    <w:p w14:paraId="4B76C99F" w14:textId="77777777" w:rsidR="00F51A83" w:rsidRDefault="00F51A83">
      <w:pPr>
        <w:jc w:val="both"/>
        <w:rPr>
          <w:rFonts w:ascii="Marianne" w:hAnsi="Marianne" w:cs="Arial"/>
          <w:b/>
          <w:bCs/>
        </w:rPr>
      </w:pPr>
    </w:p>
    <w:p w14:paraId="2721C6E8"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5"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6"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7"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5D88C92" w14:textId="77777777" w:rsidR="00F51A83" w:rsidRDefault="00F51A83">
      <w:pPr>
        <w:jc w:val="both"/>
        <w:rPr>
          <w:rFonts w:ascii="Marianne" w:hAnsi="Marianne" w:cs="Arial"/>
        </w:rPr>
      </w:pPr>
    </w:p>
    <w:p w14:paraId="6F959228"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D0FC5">
        <w:rPr>
          <w:rFonts w:ascii="Marianne" w:hAnsi="Marianne"/>
        </w:rPr>
      </w:r>
      <w:r w:rsidR="00DD0FC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5814EF8E" w14:textId="77777777" w:rsidR="00F51A83" w:rsidRDefault="00F51A83">
      <w:pPr>
        <w:ind w:left="567"/>
        <w:jc w:val="both"/>
        <w:rPr>
          <w:rFonts w:ascii="Marianne" w:hAnsi="Marianne" w:cs="Arial"/>
        </w:rPr>
      </w:pPr>
    </w:p>
    <w:p w14:paraId="36371180"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D0FC5">
        <w:rPr>
          <w:rFonts w:ascii="Marianne" w:hAnsi="Marianne"/>
        </w:rPr>
      </w:r>
      <w:r w:rsidR="00DD0FC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79A71916" w14:textId="77777777" w:rsidR="00F51A83" w:rsidRDefault="00F51A83">
      <w:pPr>
        <w:ind w:left="567"/>
        <w:jc w:val="both"/>
        <w:rPr>
          <w:rFonts w:ascii="Marianne" w:hAnsi="Marianne" w:cs="Arial"/>
          <w:bCs/>
          <w:sz w:val="22"/>
        </w:rPr>
      </w:pPr>
    </w:p>
    <w:p w14:paraId="1A7A6D09"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5B5B87A"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8"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0"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1"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2"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77301BB"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2161B81"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52A0307" w14:textId="77777777" w:rsidR="00F51A83" w:rsidRDefault="00F51A83">
      <w:pPr>
        <w:spacing w:before="120"/>
        <w:jc w:val="both"/>
        <w:rPr>
          <w:rFonts w:ascii="Marianne" w:hAnsi="Marianne" w:cs="Arial"/>
          <w:sz w:val="22"/>
        </w:rPr>
      </w:pPr>
    </w:p>
    <w:p w14:paraId="37C2CAE2"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34409301" w14:textId="77777777">
        <w:trPr>
          <w:trHeight w:val="540"/>
          <w:jc w:val="center"/>
        </w:trPr>
        <w:tc>
          <w:tcPr>
            <w:tcW w:w="1986" w:type="dxa"/>
            <w:shd w:val="clear" w:color="auto" w:fill="CCFFFF"/>
            <w:vAlign w:val="center"/>
          </w:tcPr>
          <w:p w14:paraId="46EE0170" w14:textId="77777777" w:rsidR="00F51A83" w:rsidRDefault="00F51A8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33BA0E83"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3CB95DB"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701EBE13" w14:textId="77777777">
        <w:trPr>
          <w:trHeight w:val="2218"/>
          <w:jc w:val="center"/>
        </w:trPr>
        <w:tc>
          <w:tcPr>
            <w:tcW w:w="1986" w:type="dxa"/>
            <w:vMerge w:val="restart"/>
            <w:shd w:val="clear" w:color="auto" w:fill="auto"/>
            <w:vAlign w:val="center"/>
          </w:tcPr>
          <w:p w14:paraId="2C5459CB"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B057EB6"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sidR="00DD0FC5">
              <w:rPr>
                <w:rFonts w:ascii="Marianne" w:eastAsia="MS Gothic" w:hAnsi="Marianne" w:cs="Arial"/>
              </w:rPr>
            </w:r>
            <w:r w:rsidR="00DD0FC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34"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5CDAEE46"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5F3CB52"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4CBE51B" w14:textId="77777777" w:rsidR="00F51A83" w:rsidRDefault="00F51A83">
            <w:pPr>
              <w:spacing w:beforeLines="40" w:before="96" w:afterLines="40" w:after="96"/>
              <w:ind w:left="170" w:right="170"/>
              <w:jc w:val="both"/>
              <w:rPr>
                <w:rFonts w:ascii="Marianne" w:hAnsi="Marianne" w:cs="Arial"/>
                <w:sz w:val="12"/>
                <w:szCs w:val="16"/>
              </w:rPr>
            </w:pPr>
          </w:p>
          <w:p w14:paraId="1D20E7E5" w14:textId="77777777" w:rsidR="00F51A83" w:rsidRDefault="00F51A83">
            <w:pPr>
              <w:spacing w:beforeLines="40" w:before="96" w:afterLines="40" w:after="96"/>
              <w:ind w:left="170" w:right="170"/>
              <w:jc w:val="both"/>
              <w:rPr>
                <w:rFonts w:ascii="Marianne" w:hAnsi="Marianne" w:cs="Arial"/>
                <w:sz w:val="12"/>
                <w:szCs w:val="16"/>
              </w:rPr>
            </w:pPr>
          </w:p>
          <w:p w14:paraId="126D00AE" w14:textId="77777777" w:rsidR="00F51A83" w:rsidRDefault="00F51A83">
            <w:pPr>
              <w:spacing w:beforeLines="40" w:before="96" w:afterLines="40" w:after="96"/>
              <w:ind w:left="170" w:right="170"/>
              <w:jc w:val="both"/>
              <w:rPr>
                <w:rFonts w:ascii="Marianne" w:hAnsi="Marianne" w:cs="Arial"/>
                <w:sz w:val="12"/>
                <w:szCs w:val="16"/>
              </w:rPr>
            </w:pPr>
          </w:p>
          <w:p w14:paraId="7ABFC76F"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52DE51" w14:textId="77777777" w:rsidR="00F51A83" w:rsidRDefault="00F51A83">
            <w:pPr>
              <w:spacing w:beforeLines="40" w:before="96" w:afterLines="40" w:after="96"/>
              <w:ind w:right="170"/>
              <w:rPr>
                <w:rFonts w:ascii="Marianne" w:hAnsi="Marianne" w:cs="Arial"/>
                <w:sz w:val="12"/>
                <w:szCs w:val="16"/>
              </w:rPr>
            </w:pPr>
          </w:p>
          <w:p w14:paraId="48279FF8" w14:textId="77777777" w:rsidR="00F51A83" w:rsidRDefault="00F51A83">
            <w:pPr>
              <w:spacing w:beforeLines="40" w:before="96" w:afterLines="40" w:after="96"/>
              <w:ind w:right="170"/>
              <w:rPr>
                <w:rFonts w:ascii="Marianne" w:hAnsi="Marianne" w:cs="Arial"/>
                <w:sz w:val="12"/>
                <w:szCs w:val="16"/>
              </w:rPr>
            </w:pPr>
          </w:p>
          <w:p w14:paraId="3330BF11" w14:textId="77777777" w:rsidR="00F51A83" w:rsidRDefault="00F51A83">
            <w:pPr>
              <w:spacing w:beforeLines="40" w:before="96" w:afterLines="40" w:after="96"/>
              <w:ind w:right="170"/>
              <w:rPr>
                <w:rFonts w:ascii="Marianne" w:hAnsi="Marianne" w:cs="Arial"/>
                <w:sz w:val="12"/>
                <w:szCs w:val="16"/>
              </w:rPr>
            </w:pPr>
          </w:p>
        </w:tc>
      </w:tr>
      <w:tr w:rsidR="00F51A83" w14:paraId="7454856D" w14:textId="77777777">
        <w:trPr>
          <w:trHeight w:val="3555"/>
          <w:jc w:val="center"/>
        </w:trPr>
        <w:tc>
          <w:tcPr>
            <w:tcW w:w="1986" w:type="dxa"/>
            <w:vMerge/>
            <w:shd w:val="clear" w:color="auto" w:fill="auto"/>
            <w:vAlign w:val="center"/>
          </w:tcPr>
          <w:p w14:paraId="666EC301"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423BF0FA"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sidR="00DD0FC5">
              <w:rPr>
                <w:rFonts w:ascii="Marianne" w:eastAsia="MS Gothic" w:hAnsi="Marianne" w:cs="Arial"/>
              </w:rPr>
            </w:r>
            <w:r w:rsidR="00DD0FC5">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5"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0988B14"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71C3317"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E0D55F" w14:textId="77777777" w:rsidR="00F51A83" w:rsidRDefault="00F51A83">
            <w:pPr>
              <w:spacing w:beforeLines="40" w:before="96" w:afterLines="40" w:after="96"/>
              <w:ind w:left="170" w:right="170"/>
              <w:jc w:val="both"/>
              <w:rPr>
                <w:rFonts w:ascii="Marianne" w:hAnsi="Marianne" w:cs="Arial"/>
                <w:sz w:val="12"/>
                <w:szCs w:val="16"/>
              </w:rPr>
            </w:pPr>
          </w:p>
          <w:p w14:paraId="0F665317" w14:textId="77777777" w:rsidR="00F51A83" w:rsidRDefault="00F51A83">
            <w:pPr>
              <w:spacing w:beforeLines="40" w:before="96" w:afterLines="40" w:after="96"/>
              <w:ind w:left="170" w:right="170"/>
              <w:jc w:val="both"/>
              <w:rPr>
                <w:rFonts w:ascii="Marianne" w:hAnsi="Marianne" w:cs="Arial"/>
                <w:sz w:val="12"/>
                <w:szCs w:val="16"/>
              </w:rPr>
            </w:pPr>
          </w:p>
          <w:p w14:paraId="638E47F6" w14:textId="77777777" w:rsidR="00F51A83" w:rsidRDefault="00F51A83">
            <w:pPr>
              <w:spacing w:beforeLines="40" w:before="96" w:afterLines="40" w:after="96"/>
              <w:ind w:left="170" w:right="170"/>
              <w:jc w:val="both"/>
              <w:rPr>
                <w:rFonts w:ascii="Marianne" w:hAnsi="Marianne" w:cs="Arial"/>
                <w:sz w:val="12"/>
                <w:szCs w:val="16"/>
              </w:rPr>
            </w:pPr>
          </w:p>
          <w:p w14:paraId="646B8174"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B523E39" w14:textId="77777777" w:rsidR="00F51A83" w:rsidRDefault="00F51A83">
            <w:pPr>
              <w:spacing w:beforeLines="40" w:before="96" w:afterLines="40" w:after="96"/>
              <w:ind w:right="170"/>
              <w:rPr>
                <w:rFonts w:ascii="Marianne" w:hAnsi="Marianne" w:cs="Arial"/>
                <w:sz w:val="12"/>
                <w:szCs w:val="16"/>
              </w:rPr>
            </w:pPr>
          </w:p>
          <w:p w14:paraId="6D29C694" w14:textId="77777777" w:rsidR="00F51A83" w:rsidRDefault="00F51A83">
            <w:pPr>
              <w:spacing w:beforeLines="40" w:before="96" w:afterLines="40" w:after="96"/>
              <w:ind w:right="170"/>
              <w:rPr>
                <w:rFonts w:ascii="Marianne" w:hAnsi="Marianne" w:cs="Arial"/>
                <w:sz w:val="12"/>
                <w:szCs w:val="16"/>
              </w:rPr>
            </w:pPr>
          </w:p>
          <w:p w14:paraId="76B40C9B" w14:textId="77777777" w:rsidR="00F51A83" w:rsidRDefault="00F51A83">
            <w:pPr>
              <w:spacing w:beforeLines="40" w:before="96" w:afterLines="40" w:after="96"/>
              <w:ind w:right="170"/>
              <w:rPr>
                <w:rFonts w:ascii="Marianne" w:hAnsi="Marianne" w:cs="Arial"/>
                <w:sz w:val="12"/>
                <w:szCs w:val="16"/>
              </w:rPr>
            </w:pPr>
          </w:p>
        </w:tc>
      </w:tr>
      <w:tr w:rsidR="00F51A83" w14:paraId="2AFA0976" w14:textId="77777777">
        <w:trPr>
          <w:trHeight w:val="4455"/>
          <w:jc w:val="center"/>
        </w:trPr>
        <w:tc>
          <w:tcPr>
            <w:tcW w:w="1986" w:type="dxa"/>
            <w:vMerge/>
            <w:shd w:val="clear" w:color="auto" w:fill="auto"/>
            <w:vAlign w:val="center"/>
          </w:tcPr>
          <w:p w14:paraId="698F8ED2"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4367019B"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sidR="00DD0FC5">
              <w:rPr>
                <w:rFonts w:ascii="Marianne" w:eastAsia="MS Gothic" w:hAnsi="Marianne" w:cs="Arial"/>
              </w:rPr>
            </w:r>
            <w:r w:rsidR="00DD0FC5">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6"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1B55FB0"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624CE9D"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D17112F" w14:textId="77777777" w:rsidR="00F51A83" w:rsidRDefault="00F51A83">
            <w:pPr>
              <w:spacing w:beforeLines="40" w:before="96" w:afterLines="40" w:after="96"/>
              <w:ind w:left="170" w:right="170"/>
              <w:jc w:val="both"/>
              <w:rPr>
                <w:rFonts w:ascii="Marianne" w:hAnsi="Marianne" w:cs="Arial"/>
                <w:sz w:val="12"/>
                <w:szCs w:val="16"/>
              </w:rPr>
            </w:pPr>
          </w:p>
          <w:p w14:paraId="08FB221A" w14:textId="77777777" w:rsidR="00F51A83" w:rsidRDefault="00F51A83">
            <w:pPr>
              <w:spacing w:beforeLines="40" w:before="96" w:afterLines="40" w:after="96"/>
              <w:ind w:left="170" w:right="170"/>
              <w:jc w:val="both"/>
              <w:rPr>
                <w:rFonts w:ascii="Marianne" w:hAnsi="Marianne" w:cs="Arial"/>
                <w:sz w:val="12"/>
                <w:szCs w:val="16"/>
              </w:rPr>
            </w:pPr>
          </w:p>
          <w:p w14:paraId="2557F3BF" w14:textId="77777777" w:rsidR="00F51A83" w:rsidRDefault="00F51A83">
            <w:pPr>
              <w:spacing w:beforeLines="40" w:before="96" w:afterLines="40" w:after="96"/>
              <w:ind w:left="170" w:right="170"/>
              <w:jc w:val="both"/>
              <w:rPr>
                <w:rFonts w:ascii="Marianne" w:hAnsi="Marianne" w:cs="Arial"/>
                <w:sz w:val="12"/>
                <w:szCs w:val="16"/>
              </w:rPr>
            </w:pPr>
          </w:p>
          <w:p w14:paraId="3A2EB7FC"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5510F8" w14:textId="77777777" w:rsidR="00F51A83" w:rsidRDefault="00F51A83">
            <w:pPr>
              <w:spacing w:beforeLines="40" w:before="96" w:afterLines="40" w:after="96"/>
              <w:ind w:right="170"/>
              <w:rPr>
                <w:rFonts w:ascii="Marianne" w:hAnsi="Marianne" w:cs="Arial"/>
                <w:sz w:val="12"/>
                <w:szCs w:val="16"/>
              </w:rPr>
            </w:pPr>
          </w:p>
          <w:p w14:paraId="3378CC71" w14:textId="77777777" w:rsidR="00F51A83" w:rsidRDefault="00F51A83">
            <w:pPr>
              <w:spacing w:beforeLines="40" w:before="96" w:afterLines="40" w:after="96"/>
              <w:ind w:right="170"/>
              <w:rPr>
                <w:rFonts w:ascii="Marianne" w:hAnsi="Marianne" w:cs="Arial"/>
                <w:sz w:val="12"/>
                <w:szCs w:val="16"/>
              </w:rPr>
            </w:pPr>
          </w:p>
          <w:p w14:paraId="3C47D66E" w14:textId="77777777" w:rsidR="00F51A83" w:rsidRDefault="00F51A83">
            <w:pPr>
              <w:spacing w:beforeLines="40" w:before="96" w:afterLines="40" w:after="96"/>
              <w:ind w:right="170"/>
              <w:rPr>
                <w:rFonts w:ascii="Marianne" w:hAnsi="Marianne" w:cs="Arial"/>
                <w:sz w:val="12"/>
                <w:szCs w:val="16"/>
              </w:rPr>
            </w:pPr>
          </w:p>
        </w:tc>
      </w:tr>
      <w:tr w:rsidR="00F51A83" w14:paraId="76A48123" w14:textId="77777777">
        <w:trPr>
          <w:trHeight w:val="1785"/>
          <w:jc w:val="center"/>
        </w:trPr>
        <w:tc>
          <w:tcPr>
            <w:tcW w:w="1986" w:type="dxa"/>
            <w:shd w:val="clear" w:color="auto" w:fill="auto"/>
            <w:vAlign w:val="center"/>
          </w:tcPr>
          <w:p w14:paraId="5549C2FE"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09CA5CEC"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sidR="00DD0FC5">
              <w:rPr>
                <w:rFonts w:ascii="Marianne" w:hAnsi="Marianne" w:cs="Arial"/>
              </w:rPr>
            </w:r>
            <w:r w:rsidR="00DD0FC5">
              <w:rPr>
                <w:rFonts w:ascii="Marianne" w:hAnsi="Marianne" w:cs="Arial"/>
              </w:rPr>
              <w:fldChar w:fldCharType="separate"/>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7"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35B8AA0"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E1DB2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A0C4B3" w14:textId="77777777" w:rsidR="00F51A83" w:rsidRDefault="00F51A83">
            <w:pPr>
              <w:spacing w:beforeLines="40" w:before="96" w:afterLines="40" w:after="96"/>
              <w:ind w:left="170" w:right="170"/>
              <w:jc w:val="both"/>
              <w:rPr>
                <w:rFonts w:ascii="Marianne" w:hAnsi="Marianne" w:cs="Arial"/>
                <w:sz w:val="12"/>
                <w:szCs w:val="16"/>
              </w:rPr>
            </w:pPr>
          </w:p>
          <w:p w14:paraId="5AA6F1F3" w14:textId="77777777" w:rsidR="00F51A83" w:rsidRDefault="00F51A83">
            <w:pPr>
              <w:spacing w:beforeLines="40" w:before="96" w:afterLines="40" w:after="96"/>
              <w:ind w:left="170" w:right="170"/>
              <w:jc w:val="both"/>
              <w:rPr>
                <w:rFonts w:ascii="Marianne" w:hAnsi="Marianne" w:cs="Arial"/>
                <w:sz w:val="12"/>
                <w:szCs w:val="16"/>
              </w:rPr>
            </w:pPr>
          </w:p>
          <w:p w14:paraId="519CD8D5" w14:textId="77777777" w:rsidR="00F51A83" w:rsidRDefault="00F51A83">
            <w:pPr>
              <w:spacing w:beforeLines="40" w:before="96" w:afterLines="40" w:after="96"/>
              <w:ind w:left="170" w:right="170"/>
              <w:jc w:val="both"/>
              <w:rPr>
                <w:rFonts w:ascii="Marianne" w:hAnsi="Marianne" w:cs="Arial"/>
                <w:sz w:val="12"/>
                <w:szCs w:val="16"/>
              </w:rPr>
            </w:pPr>
          </w:p>
          <w:p w14:paraId="09375041"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0E7E2B" w14:textId="77777777" w:rsidR="00F51A83" w:rsidRDefault="00F51A83">
            <w:pPr>
              <w:spacing w:beforeLines="40" w:before="96" w:afterLines="40" w:after="96"/>
              <w:ind w:right="170"/>
              <w:rPr>
                <w:rFonts w:ascii="Marianne" w:hAnsi="Marianne" w:cs="Arial"/>
                <w:sz w:val="12"/>
                <w:szCs w:val="16"/>
              </w:rPr>
            </w:pPr>
          </w:p>
          <w:p w14:paraId="090B0613" w14:textId="77777777" w:rsidR="00F51A83" w:rsidRDefault="00F51A83">
            <w:pPr>
              <w:spacing w:beforeLines="40" w:before="96" w:afterLines="40" w:after="96"/>
              <w:ind w:right="170"/>
              <w:rPr>
                <w:rFonts w:ascii="Marianne" w:hAnsi="Marianne" w:cs="Arial"/>
                <w:sz w:val="12"/>
                <w:szCs w:val="16"/>
              </w:rPr>
            </w:pPr>
          </w:p>
          <w:p w14:paraId="06F4C133" w14:textId="77777777" w:rsidR="00F51A83" w:rsidRDefault="00F51A83">
            <w:pPr>
              <w:spacing w:beforeLines="40" w:before="96" w:afterLines="40" w:after="96"/>
              <w:ind w:right="170"/>
              <w:rPr>
                <w:rFonts w:ascii="Marianne" w:hAnsi="Marianne" w:cs="Arial"/>
                <w:sz w:val="12"/>
                <w:szCs w:val="16"/>
              </w:rPr>
            </w:pPr>
          </w:p>
        </w:tc>
      </w:tr>
      <w:tr w:rsidR="00F51A83" w14:paraId="647200A6" w14:textId="77777777">
        <w:trPr>
          <w:trHeight w:val="3615"/>
          <w:jc w:val="center"/>
        </w:trPr>
        <w:tc>
          <w:tcPr>
            <w:tcW w:w="1986" w:type="dxa"/>
            <w:shd w:val="clear" w:color="auto" w:fill="auto"/>
            <w:vAlign w:val="center"/>
          </w:tcPr>
          <w:p w14:paraId="1FFB2416"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0A429F3"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sidR="00DD0FC5">
              <w:rPr>
                <w:rFonts w:ascii="Marianne" w:eastAsia="MS Gothic" w:hAnsi="Marianne" w:cs="Arial"/>
              </w:rPr>
            </w:r>
            <w:r w:rsidR="00DD0FC5">
              <w:rPr>
                <w:rFonts w:ascii="Marianne" w:eastAsia="MS Gothic" w:hAnsi="Marianne" w:cs="Arial"/>
              </w:rPr>
              <w:fldChar w:fldCharType="separate"/>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4EA0D78"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213854C"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1ED6547" w14:textId="77777777" w:rsidR="00F51A83" w:rsidRDefault="00F51A83">
            <w:pPr>
              <w:spacing w:beforeLines="40" w:before="96" w:afterLines="40" w:after="96"/>
              <w:ind w:left="170" w:right="170"/>
              <w:jc w:val="both"/>
              <w:rPr>
                <w:rFonts w:ascii="Marianne" w:hAnsi="Marianne" w:cs="Arial"/>
                <w:sz w:val="12"/>
                <w:szCs w:val="16"/>
              </w:rPr>
            </w:pPr>
          </w:p>
          <w:p w14:paraId="5B531A83" w14:textId="77777777" w:rsidR="00F51A83" w:rsidRDefault="00F51A83">
            <w:pPr>
              <w:spacing w:beforeLines="40" w:before="96" w:afterLines="40" w:after="96"/>
              <w:ind w:left="170" w:right="170"/>
              <w:jc w:val="both"/>
              <w:rPr>
                <w:rFonts w:ascii="Marianne" w:hAnsi="Marianne" w:cs="Arial"/>
                <w:sz w:val="12"/>
                <w:szCs w:val="16"/>
              </w:rPr>
            </w:pPr>
          </w:p>
          <w:p w14:paraId="1E2D0140" w14:textId="77777777" w:rsidR="00F51A83" w:rsidRDefault="00F51A83">
            <w:pPr>
              <w:spacing w:beforeLines="40" w:before="96" w:afterLines="40" w:after="96"/>
              <w:ind w:left="170" w:right="170"/>
              <w:jc w:val="both"/>
              <w:rPr>
                <w:rFonts w:ascii="Marianne" w:hAnsi="Marianne" w:cs="Arial"/>
                <w:sz w:val="12"/>
                <w:szCs w:val="16"/>
              </w:rPr>
            </w:pPr>
          </w:p>
          <w:p w14:paraId="3F95B464"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D362662" w14:textId="77777777" w:rsidR="00F51A83" w:rsidRDefault="00F51A83">
            <w:pPr>
              <w:spacing w:beforeLines="40" w:before="96" w:afterLines="40" w:after="96"/>
              <w:ind w:right="170"/>
              <w:rPr>
                <w:rFonts w:ascii="Marianne" w:hAnsi="Marianne" w:cs="Arial"/>
                <w:sz w:val="12"/>
                <w:szCs w:val="16"/>
              </w:rPr>
            </w:pPr>
          </w:p>
          <w:p w14:paraId="516B776F" w14:textId="77777777" w:rsidR="00F51A83" w:rsidRDefault="00F51A83">
            <w:pPr>
              <w:spacing w:beforeLines="40" w:before="96" w:afterLines="40" w:after="96"/>
              <w:ind w:right="170"/>
              <w:rPr>
                <w:rFonts w:ascii="Marianne" w:hAnsi="Marianne" w:cs="Arial"/>
                <w:sz w:val="12"/>
                <w:szCs w:val="16"/>
              </w:rPr>
            </w:pPr>
          </w:p>
          <w:p w14:paraId="22D1C4A7" w14:textId="77777777" w:rsidR="00F51A83" w:rsidRDefault="00F51A83">
            <w:pPr>
              <w:spacing w:beforeLines="40" w:before="96" w:afterLines="40" w:after="96"/>
              <w:ind w:right="170"/>
              <w:rPr>
                <w:rFonts w:ascii="Marianne" w:hAnsi="Marianne" w:cs="Arial"/>
                <w:sz w:val="12"/>
                <w:szCs w:val="16"/>
              </w:rPr>
            </w:pPr>
          </w:p>
        </w:tc>
      </w:tr>
    </w:tbl>
    <w:p w14:paraId="048FD32C" w14:textId="77777777" w:rsidR="00F51A83" w:rsidRDefault="00F51A83">
      <w:pPr>
        <w:tabs>
          <w:tab w:val="left" w:pos="-142"/>
          <w:tab w:val="left" w:pos="4111"/>
        </w:tabs>
        <w:rPr>
          <w:rFonts w:ascii="Marianne" w:hAnsi="Marianne" w:cs="Arial"/>
          <w:b/>
          <w:bCs/>
          <w:sz w:val="22"/>
          <w:szCs w:val="22"/>
        </w:rPr>
      </w:pPr>
    </w:p>
    <w:p w14:paraId="1CA503EC"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01942C69" w14:textId="77777777" w:rsidR="00F51A83" w:rsidRDefault="00F51A83">
      <w:pPr>
        <w:keepNext/>
        <w:tabs>
          <w:tab w:val="left" w:pos="-142"/>
          <w:tab w:val="left" w:pos="4111"/>
        </w:tabs>
        <w:jc w:val="both"/>
        <w:rPr>
          <w:rFonts w:ascii="Marianne" w:hAnsi="Marianne" w:cs="Arial"/>
          <w:b/>
          <w:bCs/>
          <w:sz w:val="22"/>
          <w:szCs w:val="22"/>
        </w:rPr>
      </w:pPr>
    </w:p>
    <w:p w14:paraId="2C786A0C"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9"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22892727"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02AFCB8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2D1F3599"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2157F7FB"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46D10C4C"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5CD192F7"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EFFFDAC"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DB3978F"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DCA2E54"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0601D36"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324D928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4FA62A9"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4A7DAA3" w14:textId="77777777" w:rsidR="00F51A83" w:rsidRDefault="00F51A83">
      <w:pPr>
        <w:pStyle w:val="En-tte"/>
        <w:tabs>
          <w:tab w:val="left" w:pos="2160"/>
        </w:tabs>
        <w:ind w:left="284"/>
        <w:jc w:val="both"/>
        <w:rPr>
          <w:rFonts w:ascii="Marianne" w:hAnsi="Marianne" w:cs="Arial"/>
          <w:iCs/>
          <w:sz w:val="16"/>
          <w:szCs w:val="18"/>
        </w:rPr>
      </w:pPr>
    </w:p>
    <w:p w14:paraId="667B98F9"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EA868BE" w14:textId="77777777" w:rsidR="00F51A83" w:rsidRDefault="00F51A83">
      <w:pPr>
        <w:pStyle w:val="En-tte"/>
        <w:ind w:left="993"/>
        <w:jc w:val="both"/>
        <w:rPr>
          <w:rFonts w:ascii="Marianne" w:hAnsi="Marianne" w:cs="Arial"/>
          <w:iCs/>
          <w:sz w:val="16"/>
          <w:szCs w:val="18"/>
        </w:rPr>
      </w:pPr>
    </w:p>
    <w:p w14:paraId="0DC7042A" w14:textId="77777777" w:rsidR="00F51A83" w:rsidRDefault="00F51A83">
      <w:pPr>
        <w:pStyle w:val="En-tte"/>
        <w:ind w:left="993"/>
        <w:jc w:val="both"/>
        <w:rPr>
          <w:rFonts w:ascii="Marianne" w:hAnsi="Marianne" w:cs="Arial"/>
          <w:iCs/>
          <w:sz w:val="16"/>
          <w:szCs w:val="18"/>
        </w:rPr>
      </w:pPr>
    </w:p>
    <w:p w14:paraId="26F76925"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C897885" w14:textId="77777777" w:rsidR="00F51A83" w:rsidRDefault="00F51A83">
      <w:pPr>
        <w:pStyle w:val="En-tte"/>
        <w:tabs>
          <w:tab w:val="left" w:pos="0"/>
          <w:tab w:val="left" w:pos="2160"/>
        </w:tabs>
        <w:ind w:left="993"/>
        <w:jc w:val="both"/>
        <w:rPr>
          <w:rFonts w:ascii="Marianne" w:hAnsi="Marianne" w:cs="Arial"/>
          <w:iCs/>
          <w:sz w:val="16"/>
          <w:szCs w:val="18"/>
        </w:rPr>
      </w:pPr>
    </w:p>
    <w:p w14:paraId="40E17C7B" w14:textId="77777777" w:rsidR="00F51A83" w:rsidRDefault="00F51A83">
      <w:pPr>
        <w:pStyle w:val="En-tte"/>
        <w:tabs>
          <w:tab w:val="left" w:pos="0"/>
          <w:tab w:val="left" w:pos="2160"/>
        </w:tabs>
        <w:ind w:left="993"/>
        <w:jc w:val="both"/>
        <w:rPr>
          <w:rFonts w:ascii="Marianne" w:hAnsi="Marianne" w:cs="Arial"/>
          <w:iCs/>
          <w:sz w:val="16"/>
          <w:szCs w:val="18"/>
        </w:rPr>
      </w:pPr>
    </w:p>
    <w:p w14:paraId="25713F65" w14:textId="77777777" w:rsidR="00F51A83" w:rsidRDefault="00F51A83">
      <w:pPr>
        <w:pStyle w:val="En-tte"/>
        <w:tabs>
          <w:tab w:val="left" w:pos="0"/>
          <w:tab w:val="left" w:pos="2160"/>
        </w:tabs>
        <w:ind w:left="993"/>
        <w:jc w:val="both"/>
        <w:rPr>
          <w:rFonts w:ascii="Arial" w:hAnsi="Arial" w:cs="Arial"/>
          <w:iCs/>
          <w:sz w:val="16"/>
          <w:szCs w:val="18"/>
        </w:rPr>
      </w:pPr>
    </w:p>
    <w:p w14:paraId="0499CED3" w14:textId="77777777" w:rsidR="00F51A83" w:rsidRDefault="00F51A83">
      <w:pPr>
        <w:pStyle w:val="En-tte"/>
        <w:tabs>
          <w:tab w:val="left" w:pos="0"/>
          <w:tab w:val="left" w:pos="2160"/>
        </w:tabs>
        <w:ind w:left="993"/>
        <w:jc w:val="both"/>
        <w:rPr>
          <w:rFonts w:ascii="Arial" w:hAnsi="Arial" w:cs="Arial"/>
          <w:iCs/>
          <w:sz w:val="16"/>
          <w:szCs w:val="18"/>
        </w:rPr>
      </w:pPr>
    </w:p>
    <w:p w14:paraId="1BA032EC"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BCE3909"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16EFC0A"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D0FC5">
        <w:rPr>
          <w:rFonts w:ascii="Marianne" w:hAnsi="Marianne"/>
        </w:rPr>
      </w:r>
      <w:r w:rsidR="00DD0FC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9C7E984"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5565DA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5D5363F9"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2367C369" w14:textId="77777777">
        <w:trPr>
          <w:trHeight w:val="629"/>
        </w:trPr>
        <w:tc>
          <w:tcPr>
            <w:tcW w:w="9747" w:type="dxa"/>
            <w:shd w:val="clear" w:color="auto" w:fill="465F9D"/>
          </w:tcPr>
          <w:p w14:paraId="632F29E9"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EC05EF8" w14:textId="77777777" w:rsidR="00F51A83" w:rsidRDefault="00F51A83">
      <w:pPr>
        <w:tabs>
          <w:tab w:val="left" w:pos="-142"/>
          <w:tab w:val="left" w:pos="4111"/>
        </w:tabs>
        <w:rPr>
          <w:rFonts w:ascii="Marianne" w:hAnsi="Marianne" w:cs="Arial"/>
          <w:b/>
          <w:bCs/>
          <w:sz w:val="22"/>
          <w:szCs w:val="22"/>
        </w:rPr>
      </w:pPr>
    </w:p>
    <w:p w14:paraId="15084968"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79F4D12D" w14:textId="77777777" w:rsidR="00F51A83" w:rsidRDefault="00F51A83">
      <w:pPr>
        <w:pStyle w:val="En-tte"/>
        <w:tabs>
          <w:tab w:val="clear" w:pos="4536"/>
          <w:tab w:val="clear" w:pos="9072"/>
          <w:tab w:val="left" w:pos="0"/>
          <w:tab w:val="left" w:pos="2160"/>
        </w:tabs>
        <w:jc w:val="center"/>
        <w:rPr>
          <w:rFonts w:ascii="Marianne" w:hAnsi="Marianne" w:cs="Arial"/>
          <w:i/>
          <w:iCs/>
          <w:sz w:val="18"/>
          <w:szCs w:val="18"/>
        </w:rPr>
      </w:pPr>
      <w:r>
        <w:rPr>
          <w:rFonts w:ascii="Marianne" w:hAnsi="Marianne" w:cs="Arial"/>
          <w:i/>
          <w:iCs/>
          <w:sz w:val="18"/>
          <w:szCs w:val="18"/>
        </w:rPr>
        <w:t>(En cas de MDS, les documents de preuve sont à fournir avec la candidature, sauf cas particulier de la rubrique E3)</w:t>
      </w:r>
    </w:p>
    <w:p w14:paraId="4009A69B"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4D495A81"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1221EAAC"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3A3479DD" w14:textId="77777777" w:rsidR="001F3BFE" w:rsidRDefault="001F3BFE">
      <w:pPr>
        <w:pStyle w:val="En-tte"/>
        <w:tabs>
          <w:tab w:val="clear" w:pos="4536"/>
          <w:tab w:val="clear" w:pos="9072"/>
          <w:tab w:val="left" w:pos="0"/>
          <w:tab w:val="left" w:pos="2160"/>
        </w:tabs>
        <w:jc w:val="center"/>
        <w:rPr>
          <w:rFonts w:ascii="Marianne" w:hAnsi="Marianne" w:cs="Arial"/>
          <w:b/>
          <w:bCs/>
          <w:sz w:val="22"/>
        </w:rPr>
      </w:pPr>
    </w:p>
    <w:p w14:paraId="0A33E1AA" w14:textId="77777777" w:rsidR="00F51A83" w:rsidRDefault="00F51A83">
      <w:pPr>
        <w:rPr>
          <w:rFonts w:ascii="Marianne" w:hAnsi="Marianne" w:cs="Arial"/>
        </w:rPr>
      </w:pPr>
    </w:p>
    <w:p w14:paraId="0364EA16"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lastRenderedPageBreak/>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17511BA" w14:textId="77777777" w:rsidR="00F51A83" w:rsidRDefault="00F51A83">
      <w:pPr>
        <w:jc w:val="both"/>
        <w:rPr>
          <w:rFonts w:ascii="Marianne" w:hAnsi="Marianne" w:cs="Arial"/>
          <w:i/>
          <w:sz w:val="18"/>
        </w:rPr>
      </w:pPr>
    </w:p>
    <w:p w14:paraId="1335EE34" w14:textId="77777777" w:rsidR="00F51A83" w:rsidRDefault="00F51A83">
      <w:pPr>
        <w:jc w:val="both"/>
        <w:rPr>
          <w:rFonts w:ascii="Marianne" w:hAnsi="Marianne" w:cs="Arial"/>
          <w:i/>
          <w:sz w:val="18"/>
        </w:rPr>
      </w:pPr>
    </w:p>
    <w:p w14:paraId="17000E5F" w14:textId="77777777" w:rsidR="00F51A83" w:rsidRDefault="00F51A83">
      <w:pPr>
        <w:jc w:val="both"/>
        <w:rPr>
          <w:rFonts w:ascii="Marianne" w:hAnsi="Marianne" w:cs="Arial"/>
          <w:i/>
          <w:sz w:val="18"/>
        </w:rPr>
      </w:pPr>
    </w:p>
    <w:p w14:paraId="7833FEF1" w14:textId="77777777" w:rsidR="00F51A83" w:rsidRDefault="00F51A83">
      <w:pPr>
        <w:jc w:val="both"/>
        <w:rPr>
          <w:rFonts w:ascii="Marianne" w:hAnsi="Marianne" w:cs="Arial"/>
          <w:i/>
          <w:sz w:val="18"/>
        </w:rPr>
      </w:pPr>
    </w:p>
    <w:p w14:paraId="7DC858BC" w14:textId="77777777" w:rsidR="00F51A83" w:rsidRDefault="00F51A83">
      <w:pPr>
        <w:jc w:val="both"/>
        <w:rPr>
          <w:rFonts w:ascii="Marianne" w:hAnsi="Marianne" w:cs="Arial"/>
          <w:i/>
          <w:sz w:val="18"/>
        </w:rPr>
      </w:pPr>
    </w:p>
    <w:p w14:paraId="0A0127CD" w14:textId="77777777" w:rsidR="00F51A83" w:rsidRDefault="00F51A83">
      <w:pPr>
        <w:jc w:val="both"/>
        <w:rPr>
          <w:rFonts w:ascii="Marianne" w:hAnsi="Marianne" w:cs="Arial"/>
          <w:i/>
          <w:sz w:val="18"/>
        </w:rPr>
      </w:pPr>
    </w:p>
    <w:p w14:paraId="69608E8E" w14:textId="77777777" w:rsidR="00F51A83" w:rsidRDefault="00F51A83">
      <w:pPr>
        <w:jc w:val="both"/>
        <w:rPr>
          <w:rFonts w:ascii="Marianne" w:hAnsi="Marianne" w:cs="Arial"/>
          <w:i/>
          <w:sz w:val="18"/>
        </w:rPr>
      </w:pPr>
    </w:p>
    <w:p w14:paraId="3849C86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19B24EB" w14:textId="77777777" w:rsidR="00F51A83" w:rsidRDefault="00F51A83">
      <w:pPr>
        <w:jc w:val="both"/>
        <w:rPr>
          <w:rFonts w:ascii="Marianne" w:hAnsi="Marianne" w:cs="Arial"/>
          <w:i/>
          <w:sz w:val="18"/>
        </w:rPr>
      </w:pPr>
    </w:p>
    <w:p w14:paraId="37E3EFA3" w14:textId="77777777" w:rsidR="00F51A83" w:rsidRDefault="00F51A83">
      <w:pPr>
        <w:jc w:val="both"/>
        <w:rPr>
          <w:rFonts w:ascii="Marianne" w:hAnsi="Marianne" w:cs="Arial"/>
          <w:i/>
          <w:sz w:val="18"/>
        </w:rPr>
      </w:pPr>
    </w:p>
    <w:p w14:paraId="3E6D16C2" w14:textId="77777777" w:rsidR="00F51A83" w:rsidRDefault="00F51A83">
      <w:pPr>
        <w:jc w:val="both"/>
        <w:rPr>
          <w:rFonts w:ascii="Marianne" w:hAnsi="Marianne" w:cs="Arial"/>
          <w:i/>
          <w:sz w:val="18"/>
        </w:rPr>
      </w:pPr>
    </w:p>
    <w:p w14:paraId="7A0EEDE9" w14:textId="77777777" w:rsidR="00F51A83" w:rsidRDefault="00F51A83">
      <w:pPr>
        <w:jc w:val="both"/>
        <w:rPr>
          <w:rFonts w:ascii="Marianne" w:hAnsi="Marianne" w:cs="Arial"/>
          <w:i/>
          <w:sz w:val="18"/>
        </w:rPr>
      </w:pPr>
    </w:p>
    <w:p w14:paraId="29C9F0E4" w14:textId="77777777" w:rsidR="00F51A83" w:rsidRDefault="00F51A83">
      <w:pPr>
        <w:jc w:val="both"/>
        <w:rPr>
          <w:rFonts w:ascii="Marianne" w:hAnsi="Marianne" w:cs="Arial"/>
          <w:i/>
          <w:sz w:val="18"/>
        </w:rPr>
      </w:pPr>
    </w:p>
    <w:p w14:paraId="432B2E60" w14:textId="77777777" w:rsidR="00F51A83" w:rsidRDefault="00F51A83">
      <w:pPr>
        <w:jc w:val="both"/>
        <w:rPr>
          <w:rFonts w:ascii="Marianne" w:hAnsi="Marianne" w:cs="Arial"/>
          <w:i/>
          <w:sz w:val="18"/>
        </w:rPr>
      </w:pPr>
    </w:p>
    <w:p w14:paraId="6A9EE0A7" w14:textId="77777777" w:rsidR="00F51A83" w:rsidRDefault="00F51A83">
      <w:pPr>
        <w:jc w:val="both"/>
        <w:rPr>
          <w:rFonts w:ascii="Marianne" w:hAnsi="Marianne" w:cs="Arial"/>
          <w:i/>
          <w:sz w:val="18"/>
        </w:rPr>
      </w:pPr>
    </w:p>
    <w:p w14:paraId="6C1D6751" w14:textId="77777777" w:rsidR="00F51A83" w:rsidRDefault="00F51A83">
      <w:pPr>
        <w:jc w:val="both"/>
        <w:rPr>
          <w:rFonts w:ascii="Marianne" w:hAnsi="Marianne" w:cs="Arial"/>
          <w:i/>
          <w:sz w:val="18"/>
        </w:rPr>
      </w:pPr>
    </w:p>
    <w:p w14:paraId="3F1189E8"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1EE4704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3CB5572C"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3DE0FF9"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91786E4" w14:textId="77777777" w:rsidR="00F51A83" w:rsidRDefault="00F51A83">
      <w:pPr>
        <w:jc w:val="both"/>
        <w:rPr>
          <w:rFonts w:ascii="Marianne" w:hAnsi="Marianne" w:cs="Arial"/>
          <w:sz w:val="18"/>
        </w:rPr>
      </w:pPr>
    </w:p>
    <w:p w14:paraId="269EC4F4"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3F67C3D" w14:textId="77777777" w:rsidR="00F51A83" w:rsidRDefault="00F51A83">
      <w:pPr>
        <w:ind w:left="284"/>
        <w:jc w:val="both"/>
        <w:rPr>
          <w:rFonts w:ascii="Marianne" w:hAnsi="Marianne" w:cs="Arial"/>
          <w:sz w:val="16"/>
        </w:rPr>
      </w:pPr>
    </w:p>
    <w:p w14:paraId="12090176" w14:textId="77777777" w:rsidR="00F51A83" w:rsidRDefault="00F51A83">
      <w:pPr>
        <w:ind w:left="284"/>
        <w:jc w:val="both"/>
        <w:rPr>
          <w:rFonts w:ascii="Marianne" w:hAnsi="Marianne" w:cs="Arial"/>
          <w:sz w:val="16"/>
        </w:rPr>
      </w:pPr>
    </w:p>
    <w:p w14:paraId="7E89C269" w14:textId="77777777" w:rsidR="00F51A83" w:rsidRDefault="00F51A83">
      <w:pPr>
        <w:ind w:left="284"/>
        <w:jc w:val="both"/>
        <w:rPr>
          <w:rFonts w:ascii="Marianne" w:hAnsi="Marianne" w:cs="Arial"/>
          <w:sz w:val="16"/>
        </w:rPr>
      </w:pPr>
    </w:p>
    <w:p w14:paraId="05F43F58"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62EB690" w14:textId="77777777" w:rsidR="00F51A83" w:rsidRDefault="00F51A83">
      <w:pPr>
        <w:ind w:left="284"/>
        <w:jc w:val="both"/>
        <w:rPr>
          <w:rFonts w:ascii="Marianne" w:hAnsi="Marianne" w:cs="Arial"/>
          <w:sz w:val="16"/>
        </w:rPr>
      </w:pPr>
    </w:p>
    <w:p w14:paraId="491E7081" w14:textId="77777777" w:rsidR="00F51A83" w:rsidRDefault="00F51A83">
      <w:pPr>
        <w:ind w:left="284"/>
        <w:jc w:val="both"/>
        <w:rPr>
          <w:rFonts w:ascii="Marianne" w:hAnsi="Marianne" w:cs="Arial"/>
          <w:sz w:val="16"/>
        </w:rPr>
      </w:pPr>
    </w:p>
    <w:p w14:paraId="2FCED590" w14:textId="77777777" w:rsidR="00F51A83" w:rsidRDefault="00F51A83">
      <w:pPr>
        <w:ind w:left="284"/>
        <w:jc w:val="both"/>
        <w:rPr>
          <w:rFonts w:ascii="Marianne" w:hAnsi="Marianne" w:cs="Arial"/>
          <w:sz w:val="16"/>
        </w:rPr>
      </w:pPr>
    </w:p>
    <w:p w14:paraId="2CE3C0D7" w14:textId="77777777" w:rsidR="00F51A83" w:rsidRDefault="00F51A83">
      <w:pPr>
        <w:ind w:left="284"/>
        <w:jc w:val="both"/>
        <w:rPr>
          <w:rFonts w:ascii="Marianne" w:hAnsi="Marianne" w:cs="Arial"/>
          <w:sz w:val="16"/>
        </w:rPr>
      </w:pPr>
    </w:p>
    <w:p w14:paraId="3869D58B"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4BABE8A2" w14:textId="77777777">
        <w:trPr>
          <w:trHeight w:val="653"/>
        </w:trPr>
        <w:tc>
          <w:tcPr>
            <w:tcW w:w="9994" w:type="dxa"/>
            <w:shd w:val="clear" w:color="auto" w:fill="465F9D"/>
          </w:tcPr>
          <w:p w14:paraId="4F31FC61"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1D086F10"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79974FA"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0529958F" w14:textId="1C821AA1" w:rsidR="00BD3848" w:rsidRDefault="00BD3848">
      <w:pPr>
        <w:suppressAutoHyphens w:val="0"/>
        <w:rPr>
          <w:rFonts w:ascii="Marianne" w:hAnsi="Marianne" w:cs="Arial"/>
        </w:rPr>
      </w:pPr>
      <w:r>
        <w:rPr>
          <w:rFonts w:ascii="Marianne" w:hAnsi="Marianne" w:cs="Arial"/>
        </w:rPr>
        <w:br w:type="page"/>
      </w:r>
    </w:p>
    <w:p w14:paraId="464442BE" w14:textId="77777777" w:rsidR="00F51A83" w:rsidRDefault="00F51A83">
      <w:pPr>
        <w:ind w:left="284"/>
        <w:rPr>
          <w:rFonts w:ascii="Marianne" w:hAnsi="Marianne" w:cs="Arial"/>
        </w:rPr>
      </w:pPr>
    </w:p>
    <w:p w14:paraId="275B304B"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70588090"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3204BFC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0E4913EB"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48DDEBD"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1A6AD42"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2251AA73"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0A1815C4"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B3E8331"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83BF4B3" w14:textId="77777777" w:rsidR="00F51A83" w:rsidRDefault="00F51A83">
            <w:pPr>
              <w:tabs>
                <w:tab w:val="left" w:pos="864"/>
              </w:tabs>
              <w:snapToGrid w:val="0"/>
              <w:spacing w:before="120" w:after="120"/>
              <w:rPr>
                <w:rFonts w:ascii="Marianne" w:hAnsi="Marianne" w:cs="Arial"/>
                <w:sz w:val="16"/>
                <w:szCs w:val="16"/>
              </w:rPr>
            </w:pPr>
          </w:p>
          <w:p w14:paraId="1F274149"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0004138"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4D2E7EB"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30720B72" w14:textId="77777777">
        <w:trPr>
          <w:trHeight w:val="737"/>
        </w:trPr>
        <w:tc>
          <w:tcPr>
            <w:tcW w:w="2566" w:type="dxa"/>
            <w:tcBorders>
              <w:left w:val="single" w:sz="8" w:space="0" w:color="000000"/>
              <w:bottom w:val="single" w:sz="8" w:space="0" w:color="000000"/>
            </w:tcBorders>
            <w:shd w:val="clear" w:color="auto" w:fill="auto"/>
          </w:tcPr>
          <w:p w14:paraId="5907A930"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5F27DFE" w14:textId="77777777" w:rsidR="00F51A83" w:rsidRDefault="00F51A83">
            <w:pPr>
              <w:tabs>
                <w:tab w:val="left" w:pos="864"/>
              </w:tabs>
              <w:snapToGrid w:val="0"/>
              <w:spacing w:before="120" w:after="120"/>
              <w:rPr>
                <w:rFonts w:ascii="Marianne" w:hAnsi="Marianne" w:cs="Arial"/>
                <w:sz w:val="16"/>
                <w:szCs w:val="16"/>
              </w:rPr>
            </w:pPr>
          </w:p>
          <w:p w14:paraId="12D82DCD"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0A61D19D" w14:textId="77777777" w:rsidR="00F51A83" w:rsidRDefault="00F51A83">
            <w:pPr>
              <w:tabs>
                <w:tab w:val="left" w:pos="864"/>
              </w:tabs>
              <w:snapToGrid w:val="0"/>
              <w:spacing w:before="120" w:after="120"/>
              <w:jc w:val="right"/>
              <w:rPr>
                <w:rFonts w:ascii="Marianne" w:hAnsi="Marianne" w:cs="Arial"/>
                <w:sz w:val="16"/>
                <w:szCs w:val="16"/>
              </w:rPr>
            </w:pPr>
          </w:p>
          <w:p w14:paraId="65B33A17"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27C87E31" w14:textId="77777777" w:rsidR="00F51A83" w:rsidRDefault="00F51A83">
            <w:pPr>
              <w:tabs>
                <w:tab w:val="left" w:pos="864"/>
              </w:tabs>
              <w:snapToGrid w:val="0"/>
              <w:spacing w:before="120" w:after="120"/>
              <w:jc w:val="right"/>
              <w:rPr>
                <w:rFonts w:ascii="Marianne" w:hAnsi="Marianne" w:cs="Arial"/>
                <w:sz w:val="16"/>
                <w:szCs w:val="16"/>
              </w:rPr>
            </w:pPr>
          </w:p>
          <w:p w14:paraId="519DDE9D"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22DE929" w14:textId="77777777" w:rsidR="00F51A83" w:rsidRDefault="00F51A83">
      <w:pPr>
        <w:tabs>
          <w:tab w:val="left" w:pos="864"/>
        </w:tabs>
        <w:jc w:val="both"/>
        <w:rPr>
          <w:rFonts w:ascii="Marianne" w:hAnsi="Marianne" w:cs="Arial"/>
        </w:rPr>
      </w:pPr>
    </w:p>
    <w:p w14:paraId="56568E14"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957A58" w14:textId="77777777" w:rsidR="00F51A83" w:rsidRDefault="00F51A83">
      <w:pPr>
        <w:tabs>
          <w:tab w:val="left" w:pos="864"/>
        </w:tabs>
        <w:jc w:val="both"/>
        <w:rPr>
          <w:rFonts w:ascii="Marianne" w:hAnsi="Marianne" w:cs="Arial"/>
        </w:rPr>
      </w:pPr>
    </w:p>
    <w:p w14:paraId="6E835D14" w14:textId="77777777" w:rsidR="00F51A83" w:rsidRDefault="00F51A83">
      <w:pPr>
        <w:tabs>
          <w:tab w:val="left" w:pos="864"/>
        </w:tabs>
        <w:ind w:left="567"/>
        <w:jc w:val="both"/>
        <w:rPr>
          <w:rFonts w:ascii="Marianne" w:hAnsi="Marianne" w:cs="Arial"/>
        </w:rPr>
      </w:pPr>
      <w:r>
        <w:rPr>
          <w:rFonts w:ascii="Marianne" w:hAnsi="Marianne" w:cs="Arial"/>
        </w:rPr>
        <w:t>……./…………./……</w:t>
      </w:r>
    </w:p>
    <w:p w14:paraId="4096C3AC" w14:textId="77777777" w:rsidR="00F51A83" w:rsidRDefault="00F51A83">
      <w:pPr>
        <w:tabs>
          <w:tab w:val="left" w:pos="864"/>
        </w:tabs>
        <w:jc w:val="both"/>
        <w:rPr>
          <w:rFonts w:ascii="Marianne" w:hAnsi="Marianne" w:cs="Arial"/>
        </w:rPr>
      </w:pPr>
    </w:p>
    <w:p w14:paraId="72DD7D9D"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3628F1F6"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5BD74302"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C3278FE" w14:textId="77777777" w:rsidR="00F51A83" w:rsidRDefault="00F51A83">
      <w:pPr>
        <w:tabs>
          <w:tab w:val="left" w:pos="864"/>
        </w:tabs>
        <w:jc w:val="both"/>
        <w:rPr>
          <w:rFonts w:ascii="Marianne" w:hAnsi="Marianne" w:cs="Arial"/>
        </w:rPr>
      </w:pPr>
    </w:p>
    <w:p w14:paraId="67589D3C"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D0FC5">
        <w:rPr>
          <w:rFonts w:ascii="Marianne" w:hAnsi="Marianne"/>
        </w:rPr>
      </w:r>
      <w:r w:rsidR="00DD0FC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2"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D94F577"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699BAE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2A54176"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3"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08CD0F28" w14:textId="77777777" w:rsidR="00F51A83" w:rsidRDefault="00F51A83">
      <w:pPr>
        <w:tabs>
          <w:tab w:val="left" w:pos="864"/>
        </w:tabs>
        <w:jc w:val="both"/>
        <w:rPr>
          <w:rFonts w:ascii="Marianne" w:hAnsi="Marianne" w:cs="Arial"/>
        </w:rPr>
      </w:pPr>
    </w:p>
    <w:p w14:paraId="3DCB295A"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5FE47E6"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7191319" w14:textId="77777777" w:rsidR="00F51A83" w:rsidRDefault="00F51A83">
      <w:pPr>
        <w:rPr>
          <w:rFonts w:ascii="Marianne" w:hAnsi="Marianne" w:cs="Arial"/>
          <w:sz w:val="18"/>
        </w:rPr>
      </w:pPr>
    </w:p>
    <w:p w14:paraId="17FEB067"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0C21EE2" w14:textId="77777777" w:rsidR="00F51A83" w:rsidRDefault="00F51A83">
      <w:pPr>
        <w:ind w:left="284"/>
        <w:rPr>
          <w:rFonts w:ascii="Marianne" w:hAnsi="Marianne" w:cs="Arial"/>
          <w:sz w:val="16"/>
        </w:rPr>
      </w:pPr>
    </w:p>
    <w:p w14:paraId="5227982C" w14:textId="77777777" w:rsidR="00F51A83" w:rsidRDefault="00F51A83">
      <w:pPr>
        <w:ind w:left="284"/>
        <w:rPr>
          <w:rFonts w:ascii="Marianne" w:hAnsi="Marianne" w:cs="Arial"/>
          <w:sz w:val="16"/>
        </w:rPr>
      </w:pPr>
    </w:p>
    <w:p w14:paraId="5405A22E" w14:textId="77777777" w:rsidR="00F51A83" w:rsidRDefault="00F51A83">
      <w:pPr>
        <w:ind w:left="284"/>
        <w:rPr>
          <w:rFonts w:ascii="Marianne" w:hAnsi="Marianne" w:cs="Arial"/>
          <w:sz w:val="16"/>
        </w:rPr>
      </w:pPr>
    </w:p>
    <w:p w14:paraId="772BA283"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00679B1" w14:textId="77777777" w:rsidR="00F51A83" w:rsidRDefault="00F51A83">
      <w:pPr>
        <w:ind w:left="284"/>
        <w:rPr>
          <w:rFonts w:ascii="Marianne" w:hAnsi="Marianne" w:cs="Arial"/>
        </w:rPr>
      </w:pPr>
    </w:p>
    <w:p w14:paraId="7377701C" w14:textId="77777777" w:rsidR="00F51A83" w:rsidRDefault="00F51A83">
      <w:pPr>
        <w:ind w:left="284"/>
        <w:rPr>
          <w:rFonts w:ascii="Marianne" w:hAnsi="Marianne" w:cs="Arial"/>
        </w:rPr>
      </w:pPr>
    </w:p>
    <w:p w14:paraId="4814E931" w14:textId="77777777" w:rsidR="00F51A83" w:rsidRDefault="00F51A83">
      <w:pPr>
        <w:ind w:left="284"/>
        <w:rPr>
          <w:rFonts w:ascii="Marianne" w:hAnsi="Marianne" w:cs="Arial"/>
        </w:rPr>
      </w:pPr>
    </w:p>
    <w:p w14:paraId="6542E2ED" w14:textId="43C14BF7" w:rsidR="00BD3848" w:rsidRDefault="00BD3848">
      <w:pPr>
        <w:suppressAutoHyphens w:val="0"/>
        <w:rPr>
          <w:rFonts w:ascii="Marianne" w:hAnsi="Marianne" w:cs="Arial"/>
        </w:rPr>
      </w:pPr>
      <w:r>
        <w:rPr>
          <w:rFonts w:ascii="Marianne" w:hAnsi="Marianne" w:cs="Arial"/>
        </w:rPr>
        <w:br w:type="page"/>
      </w:r>
    </w:p>
    <w:p w14:paraId="698C0D82"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2D3DFDB6" w14:textId="77777777">
        <w:tc>
          <w:tcPr>
            <w:tcW w:w="9852" w:type="dxa"/>
            <w:shd w:val="clear" w:color="auto" w:fill="465F9D"/>
          </w:tcPr>
          <w:p w14:paraId="52088E0A"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3E3AEE0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75CB7F1A"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AD7F77E"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A3E57BD"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4B8EBFD" w14:textId="77777777" w:rsidR="00F51A83" w:rsidRDefault="00F51A83">
      <w:pPr>
        <w:pStyle w:val="En-tte"/>
        <w:tabs>
          <w:tab w:val="clear" w:pos="4536"/>
          <w:tab w:val="clear" w:pos="9072"/>
          <w:tab w:val="left" w:pos="864"/>
        </w:tabs>
        <w:rPr>
          <w:rFonts w:ascii="Marianne" w:hAnsi="Marianne" w:cs="Arial"/>
        </w:rPr>
      </w:pPr>
    </w:p>
    <w:p w14:paraId="75422C30" w14:textId="77777777" w:rsidR="00F51A83" w:rsidRDefault="00F51A83">
      <w:pPr>
        <w:pStyle w:val="En-tte"/>
        <w:tabs>
          <w:tab w:val="clear" w:pos="4536"/>
          <w:tab w:val="clear" w:pos="9072"/>
          <w:tab w:val="left" w:pos="864"/>
        </w:tabs>
        <w:rPr>
          <w:rFonts w:ascii="Marianne" w:hAnsi="Marianne" w:cs="Arial"/>
        </w:rPr>
      </w:pPr>
    </w:p>
    <w:p w14:paraId="06A62135" w14:textId="77777777" w:rsidR="00F51A83" w:rsidRDefault="00F51A83">
      <w:pPr>
        <w:pStyle w:val="En-tte"/>
        <w:tabs>
          <w:tab w:val="clear" w:pos="4536"/>
          <w:tab w:val="clear" w:pos="9072"/>
          <w:tab w:val="left" w:pos="864"/>
        </w:tabs>
        <w:rPr>
          <w:rFonts w:ascii="Marianne" w:hAnsi="Marianne" w:cs="Arial"/>
        </w:rPr>
      </w:pPr>
    </w:p>
    <w:p w14:paraId="2E5493CB" w14:textId="77777777" w:rsidR="00F51A83" w:rsidRDefault="00F51A83">
      <w:pPr>
        <w:pStyle w:val="En-tte"/>
        <w:tabs>
          <w:tab w:val="clear" w:pos="4536"/>
          <w:tab w:val="clear" w:pos="9072"/>
          <w:tab w:val="left" w:pos="864"/>
        </w:tabs>
        <w:rPr>
          <w:rFonts w:ascii="Marianne" w:hAnsi="Marianne" w:cs="Arial"/>
        </w:rPr>
      </w:pPr>
    </w:p>
    <w:p w14:paraId="7DB6ACA8" w14:textId="77777777" w:rsidR="00F51A83" w:rsidRDefault="00F51A83">
      <w:pPr>
        <w:pStyle w:val="En-tte"/>
        <w:tabs>
          <w:tab w:val="clear" w:pos="4536"/>
          <w:tab w:val="clear" w:pos="9072"/>
          <w:tab w:val="left" w:pos="864"/>
        </w:tabs>
        <w:rPr>
          <w:rFonts w:ascii="Marianne" w:hAnsi="Marianne" w:cs="Arial"/>
        </w:rPr>
      </w:pPr>
    </w:p>
    <w:p w14:paraId="640AA808"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7DD369E" w14:textId="77777777" w:rsidR="00F51A83" w:rsidRDefault="00F51A83">
      <w:pPr>
        <w:pStyle w:val="En-tte"/>
        <w:tabs>
          <w:tab w:val="clear" w:pos="4536"/>
          <w:tab w:val="clear" w:pos="9072"/>
          <w:tab w:val="left" w:pos="864"/>
        </w:tabs>
        <w:rPr>
          <w:rFonts w:ascii="Marianne" w:hAnsi="Marianne" w:cs="Arial"/>
        </w:rPr>
      </w:pPr>
    </w:p>
    <w:p w14:paraId="4C84FA9A"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248ED06C"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5DE76FC" w14:textId="77777777" w:rsidR="00F51A83" w:rsidRDefault="00F51A83">
      <w:pPr>
        <w:pStyle w:val="En-tte"/>
        <w:tabs>
          <w:tab w:val="left" w:pos="864"/>
        </w:tabs>
        <w:rPr>
          <w:rFonts w:ascii="Marianne" w:hAnsi="Marianne" w:cs="Arial"/>
        </w:rPr>
      </w:pPr>
    </w:p>
    <w:p w14:paraId="12875A6C" w14:textId="77777777" w:rsidR="00F51A83" w:rsidRDefault="00F51A83">
      <w:pPr>
        <w:ind w:left="284"/>
        <w:rPr>
          <w:rFonts w:ascii="Marianne" w:hAnsi="Marianne" w:cs="Arial"/>
          <w:sz w:val="16"/>
        </w:rPr>
      </w:pPr>
      <w:r>
        <w:rPr>
          <w:rFonts w:ascii="Marianne" w:hAnsi="Marianne" w:cs="Arial"/>
          <w:sz w:val="16"/>
        </w:rPr>
        <w:t>- Adresse internet :</w:t>
      </w:r>
    </w:p>
    <w:p w14:paraId="6DA48F8A" w14:textId="77777777" w:rsidR="00F51A83" w:rsidRDefault="00F51A83">
      <w:pPr>
        <w:pStyle w:val="En-tte"/>
        <w:tabs>
          <w:tab w:val="left" w:pos="864"/>
        </w:tabs>
        <w:rPr>
          <w:rFonts w:ascii="Marianne" w:hAnsi="Marianne" w:cs="Arial"/>
        </w:rPr>
      </w:pPr>
    </w:p>
    <w:p w14:paraId="5D2384B6" w14:textId="77777777" w:rsidR="00F51A83" w:rsidRDefault="00F51A83">
      <w:pPr>
        <w:pStyle w:val="En-tte"/>
        <w:tabs>
          <w:tab w:val="left" w:pos="864"/>
        </w:tabs>
        <w:rPr>
          <w:rFonts w:ascii="Marianne" w:hAnsi="Marianne" w:cs="Arial"/>
        </w:rPr>
      </w:pPr>
    </w:p>
    <w:p w14:paraId="36A72364"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45059509" w14:textId="77777777" w:rsidR="00F51A83" w:rsidRDefault="00F51A83">
      <w:pPr>
        <w:ind w:left="284"/>
        <w:rPr>
          <w:rFonts w:ascii="Marianne" w:hAnsi="Marianne" w:cs="Arial"/>
          <w:sz w:val="16"/>
        </w:rPr>
      </w:pPr>
    </w:p>
    <w:p w14:paraId="02334EB8" w14:textId="77777777" w:rsidR="00F51A83" w:rsidRDefault="00F51A83">
      <w:pPr>
        <w:ind w:left="284"/>
      </w:pPr>
    </w:p>
    <w:p w14:paraId="055F9129" w14:textId="3CEF18B5" w:rsidR="00BD3848" w:rsidRDefault="00BD3848">
      <w:pPr>
        <w:suppressAutoHyphens w:val="0"/>
        <w:rPr>
          <w:rFonts w:ascii="Marianne" w:hAnsi="Marianne" w:cs="Arial"/>
        </w:rPr>
      </w:pPr>
      <w:r>
        <w:rPr>
          <w:rFonts w:ascii="Marianne" w:hAnsi="Marianne" w:cs="Arial"/>
        </w:rPr>
        <w:br w:type="page"/>
      </w:r>
    </w:p>
    <w:p w14:paraId="3B93A17C"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3081488B" w14:textId="77777777">
        <w:trPr>
          <w:trHeight w:val="712"/>
        </w:trPr>
        <w:tc>
          <w:tcPr>
            <w:tcW w:w="9710" w:type="dxa"/>
            <w:shd w:val="clear" w:color="auto" w:fill="465F9D"/>
          </w:tcPr>
          <w:p w14:paraId="3E507ABC"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AC8C746"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5"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6"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391ACE9"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6A33072" w14:textId="77777777" w:rsidR="00F51A83" w:rsidRDefault="00F51A83">
      <w:pPr>
        <w:tabs>
          <w:tab w:val="left" w:pos="576"/>
        </w:tabs>
        <w:rPr>
          <w:rFonts w:ascii="Marianne" w:hAnsi="Marianne" w:cs="Arial"/>
          <w:iCs/>
        </w:rPr>
      </w:pPr>
    </w:p>
    <w:p w14:paraId="6D868264"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5C4535A1"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662752B4"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49CA43A4" w14:textId="77777777">
        <w:trPr>
          <w:trHeight w:val="1200"/>
        </w:trPr>
        <w:tc>
          <w:tcPr>
            <w:tcW w:w="832" w:type="dxa"/>
            <w:tcBorders>
              <w:top w:val="single" w:sz="4" w:space="0" w:color="000000"/>
              <w:left w:val="single" w:sz="4" w:space="0" w:color="000000"/>
              <w:bottom w:val="single" w:sz="4" w:space="0" w:color="000000"/>
            </w:tcBorders>
            <w:vAlign w:val="center"/>
          </w:tcPr>
          <w:p w14:paraId="0D9CAED7" w14:textId="77777777" w:rsidR="00F51A83" w:rsidRDefault="00F51A83">
            <w:pPr>
              <w:jc w:val="center"/>
              <w:rPr>
                <w:rFonts w:ascii="Marianne" w:hAnsi="Marianne" w:cs="Arial"/>
                <w:b/>
              </w:rPr>
            </w:pPr>
            <w:r>
              <w:rPr>
                <w:rFonts w:ascii="Marianne" w:hAnsi="Marianne" w:cs="Arial"/>
                <w:b/>
              </w:rPr>
              <w:t>N°</w:t>
            </w:r>
          </w:p>
          <w:p w14:paraId="4EEC33B7" w14:textId="77777777" w:rsidR="00F51A83" w:rsidRDefault="00F51A83">
            <w:pPr>
              <w:jc w:val="center"/>
              <w:rPr>
                <w:rFonts w:ascii="Marianne" w:hAnsi="Marianne" w:cs="Arial"/>
                <w:b/>
              </w:rPr>
            </w:pPr>
            <w:r>
              <w:rPr>
                <w:rFonts w:ascii="Marianne" w:hAnsi="Marianne" w:cs="Arial"/>
                <w:b/>
              </w:rPr>
              <w:t>du</w:t>
            </w:r>
          </w:p>
          <w:p w14:paraId="5688C381"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7C10567"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91C95"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0C82B614" w14:textId="77777777">
        <w:trPr>
          <w:trHeight w:val="1021"/>
        </w:trPr>
        <w:tc>
          <w:tcPr>
            <w:tcW w:w="832" w:type="dxa"/>
            <w:tcBorders>
              <w:top w:val="single" w:sz="4" w:space="0" w:color="000000"/>
              <w:left w:val="single" w:sz="4" w:space="0" w:color="000000"/>
            </w:tcBorders>
            <w:shd w:val="clear" w:color="auto" w:fill="B4C6E7"/>
          </w:tcPr>
          <w:p w14:paraId="6F91B74D"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4432052D"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4DFD6118" w14:textId="77777777" w:rsidR="00F51A83" w:rsidRDefault="00F51A83">
            <w:pPr>
              <w:snapToGrid w:val="0"/>
              <w:jc w:val="both"/>
              <w:rPr>
                <w:rFonts w:ascii="Marianne" w:hAnsi="Marianne" w:cs="Arial"/>
              </w:rPr>
            </w:pPr>
          </w:p>
        </w:tc>
      </w:tr>
      <w:tr w:rsidR="00F51A83" w14:paraId="4DB15C8C" w14:textId="77777777">
        <w:trPr>
          <w:trHeight w:val="1021"/>
        </w:trPr>
        <w:tc>
          <w:tcPr>
            <w:tcW w:w="832" w:type="dxa"/>
            <w:tcBorders>
              <w:left w:val="single" w:sz="4" w:space="0" w:color="000000"/>
            </w:tcBorders>
          </w:tcPr>
          <w:p w14:paraId="0D8FE760"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64ABF3A3"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3AEA309" w14:textId="77777777" w:rsidR="00F51A83" w:rsidRDefault="00F51A83">
            <w:pPr>
              <w:snapToGrid w:val="0"/>
              <w:jc w:val="both"/>
              <w:rPr>
                <w:rFonts w:ascii="Marianne" w:hAnsi="Marianne" w:cs="Arial"/>
              </w:rPr>
            </w:pPr>
          </w:p>
        </w:tc>
      </w:tr>
      <w:tr w:rsidR="00F51A83" w14:paraId="31A4EDC5" w14:textId="77777777">
        <w:trPr>
          <w:trHeight w:val="1021"/>
        </w:trPr>
        <w:tc>
          <w:tcPr>
            <w:tcW w:w="832" w:type="dxa"/>
            <w:tcBorders>
              <w:left w:val="single" w:sz="4" w:space="0" w:color="000000"/>
            </w:tcBorders>
            <w:shd w:val="clear" w:color="auto" w:fill="B4C6E7"/>
          </w:tcPr>
          <w:p w14:paraId="28383D4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1092AAA7"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5A97972" w14:textId="77777777" w:rsidR="00F51A83" w:rsidRDefault="00F51A83">
            <w:pPr>
              <w:snapToGrid w:val="0"/>
              <w:jc w:val="both"/>
              <w:rPr>
                <w:rFonts w:ascii="Marianne" w:hAnsi="Marianne" w:cs="Arial"/>
              </w:rPr>
            </w:pPr>
          </w:p>
        </w:tc>
      </w:tr>
      <w:tr w:rsidR="00F51A83" w14:paraId="0A33A6A1" w14:textId="77777777">
        <w:trPr>
          <w:trHeight w:val="1021"/>
        </w:trPr>
        <w:tc>
          <w:tcPr>
            <w:tcW w:w="832" w:type="dxa"/>
            <w:tcBorders>
              <w:left w:val="single" w:sz="4" w:space="0" w:color="000000"/>
            </w:tcBorders>
          </w:tcPr>
          <w:p w14:paraId="1F4272D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533D4906"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127429E" w14:textId="77777777" w:rsidR="00F51A83" w:rsidRDefault="00F51A83">
            <w:pPr>
              <w:snapToGrid w:val="0"/>
              <w:jc w:val="both"/>
              <w:rPr>
                <w:rFonts w:ascii="Marianne" w:hAnsi="Marianne" w:cs="Arial"/>
              </w:rPr>
            </w:pPr>
          </w:p>
        </w:tc>
      </w:tr>
      <w:tr w:rsidR="00F51A83" w14:paraId="6C393455" w14:textId="77777777">
        <w:trPr>
          <w:trHeight w:val="1021"/>
        </w:trPr>
        <w:tc>
          <w:tcPr>
            <w:tcW w:w="832" w:type="dxa"/>
            <w:tcBorders>
              <w:left w:val="single" w:sz="4" w:space="0" w:color="000000"/>
            </w:tcBorders>
            <w:shd w:val="clear" w:color="auto" w:fill="B4C6E7"/>
          </w:tcPr>
          <w:p w14:paraId="064672A8"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57A9482F"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44312E9" w14:textId="77777777" w:rsidR="00F51A83" w:rsidRDefault="00F51A83">
            <w:pPr>
              <w:snapToGrid w:val="0"/>
              <w:jc w:val="both"/>
              <w:rPr>
                <w:rFonts w:ascii="Marianne" w:hAnsi="Marianne" w:cs="Arial"/>
              </w:rPr>
            </w:pPr>
          </w:p>
        </w:tc>
      </w:tr>
      <w:tr w:rsidR="00F51A83" w14:paraId="1C32140C" w14:textId="77777777">
        <w:trPr>
          <w:trHeight w:val="1021"/>
        </w:trPr>
        <w:tc>
          <w:tcPr>
            <w:tcW w:w="832" w:type="dxa"/>
            <w:tcBorders>
              <w:left w:val="single" w:sz="4" w:space="0" w:color="000000"/>
            </w:tcBorders>
          </w:tcPr>
          <w:p w14:paraId="699989DA"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424A5C7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9CA2D21" w14:textId="77777777" w:rsidR="00F51A83" w:rsidRDefault="00F51A83">
            <w:pPr>
              <w:snapToGrid w:val="0"/>
              <w:jc w:val="both"/>
              <w:rPr>
                <w:rFonts w:ascii="Marianne" w:hAnsi="Marianne" w:cs="Arial"/>
              </w:rPr>
            </w:pPr>
          </w:p>
        </w:tc>
      </w:tr>
      <w:tr w:rsidR="00F51A83" w14:paraId="69D9391E" w14:textId="77777777">
        <w:trPr>
          <w:trHeight w:val="1021"/>
        </w:trPr>
        <w:tc>
          <w:tcPr>
            <w:tcW w:w="832" w:type="dxa"/>
            <w:tcBorders>
              <w:left w:val="single" w:sz="4" w:space="0" w:color="000000"/>
              <w:bottom w:val="single" w:sz="4" w:space="0" w:color="000000"/>
            </w:tcBorders>
            <w:shd w:val="clear" w:color="auto" w:fill="B4C6E7"/>
          </w:tcPr>
          <w:p w14:paraId="4837C7A8"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EF353D2"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7E36651" w14:textId="77777777" w:rsidR="00F51A83" w:rsidRDefault="00F51A83">
            <w:pPr>
              <w:snapToGrid w:val="0"/>
              <w:jc w:val="both"/>
              <w:rPr>
                <w:rFonts w:ascii="Marianne" w:hAnsi="Marianne" w:cs="Arial"/>
              </w:rPr>
            </w:pPr>
          </w:p>
        </w:tc>
      </w:tr>
    </w:tbl>
    <w:p w14:paraId="4D71324D" w14:textId="77777777" w:rsidR="00F51A83" w:rsidRDefault="00F51A83">
      <w:pPr>
        <w:pStyle w:val="En-tte"/>
        <w:tabs>
          <w:tab w:val="clear" w:pos="4536"/>
          <w:tab w:val="clear" w:pos="9072"/>
          <w:tab w:val="left" w:pos="864"/>
        </w:tabs>
        <w:rPr>
          <w:rFonts w:ascii="Marianne" w:hAnsi="Marianne" w:cs="Arial"/>
          <w:sz w:val="18"/>
          <w:szCs w:val="18"/>
        </w:rPr>
      </w:pPr>
    </w:p>
    <w:p w14:paraId="0AA39E39" w14:textId="77777777" w:rsidR="00F51A83" w:rsidRDefault="00F51A83">
      <w:pPr>
        <w:pStyle w:val="En-tte"/>
        <w:tabs>
          <w:tab w:val="clear" w:pos="4536"/>
          <w:tab w:val="clear" w:pos="9072"/>
          <w:tab w:val="left" w:pos="864"/>
        </w:tabs>
        <w:rPr>
          <w:rFonts w:ascii="Marianne" w:hAnsi="Marianne" w:cs="Arial"/>
          <w:sz w:val="18"/>
          <w:szCs w:val="18"/>
        </w:rPr>
      </w:pPr>
    </w:p>
    <w:p w14:paraId="41F9B9EA"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46E21D12" w14:textId="77777777">
        <w:trPr>
          <w:trHeight w:val="407"/>
        </w:trPr>
        <w:tc>
          <w:tcPr>
            <w:tcW w:w="9852" w:type="dxa"/>
            <w:shd w:val="clear" w:color="auto" w:fill="465F9D"/>
          </w:tcPr>
          <w:p w14:paraId="245E0B3E" w14:textId="77777777" w:rsidR="00F51A83" w:rsidRDefault="00F51A83">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6B820351" w14:textId="77777777" w:rsidR="00F51A83" w:rsidRDefault="00F51A83">
      <w:pPr>
        <w:tabs>
          <w:tab w:val="left" w:pos="426"/>
        </w:tabs>
        <w:jc w:val="both"/>
        <w:rPr>
          <w:rFonts w:ascii="Marianne" w:hAnsi="Marianne" w:cs="Arial"/>
          <w:spacing w:val="-10"/>
        </w:rPr>
      </w:pPr>
    </w:p>
    <w:p w14:paraId="75C63B13"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0D54375" w14:textId="77777777" w:rsidR="00F51A83" w:rsidRDefault="00F51A83">
      <w:pPr>
        <w:tabs>
          <w:tab w:val="left" w:pos="426"/>
        </w:tabs>
        <w:jc w:val="both"/>
        <w:rPr>
          <w:rFonts w:ascii="Marianne" w:hAnsi="Marianne" w:cs="Arial"/>
          <w:spacing w:val="-10"/>
        </w:rPr>
      </w:pPr>
    </w:p>
    <w:p w14:paraId="2089CD93" w14:textId="77777777" w:rsidR="00F51A83" w:rsidRDefault="00F51A83">
      <w:pPr>
        <w:tabs>
          <w:tab w:val="left" w:pos="426"/>
        </w:tabs>
        <w:jc w:val="both"/>
        <w:rPr>
          <w:rFonts w:ascii="Marianne" w:hAnsi="Marianne" w:cs="Arial"/>
          <w:spacing w:val="-10"/>
        </w:rPr>
      </w:pPr>
    </w:p>
    <w:p w14:paraId="61A053B9" w14:textId="77777777" w:rsidR="00F51A83" w:rsidRDefault="00F51A83">
      <w:pPr>
        <w:tabs>
          <w:tab w:val="left" w:pos="426"/>
        </w:tabs>
        <w:jc w:val="both"/>
        <w:rPr>
          <w:rFonts w:ascii="Marianne" w:hAnsi="Marianne" w:cs="Arial"/>
          <w:spacing w:val="-10"/>
        </w:rPr>
      </w:pPr>
    </w:p>
    <w:p w14:paraId="5EB8B972" w14:textId="77777777" w:rsidR="00F51A83" w:rsidRDefault="00F51A83">
      <w:pPr>
        <w:tabs>
          <w:tab w:val="left" w:pos="426"/>
        </w:tabs>
        <w:jc w:val="both"/>
        <w:rPr>
          <w:rFonts w:ascii="Marianne" w:hAnsi="Marianne" w:cs="Arial"/>
          <w:spacing w:val="-10"/>
        </w:rPr>
      </w:pPr>
    </w:p>
    <w:p w14:paraId="6FAF3110" w14:textId="77777777" w:rsidR="00F51A83" w:rsidRDefault="00F51A83">
      <w:pPr>
        <w:tabs>
          <w:tab w:val="left" w:pos="426"/>
        </w:tabs>
        <w:jc w:val="both"/>
        <w:rPr>
          <w:rFonts w:ascii="Marianne" w:hAnsi="Marianne" w:cs="Arial"/>
          <w:spacing w:val="-10"/>
        </w:rPr>
      </w:pPr>
    </w:p>
    <w:p w14:paraId="2EFA2D2C" w14:textId="77777777" w:rsidR="00F51A83" w:rsidRDefault="00F51A83">
      <w:pPr>
        <w:tabs>
          <w:tab w:val="left" w:pos="426"/>
        </w:tabs>
        <w:jc w:val="both"/>
        <w:rPr>
          <w:rFonts w:ascii="Marianne" w:hAnsi="Marianne" w:cs="Arial"/>
          <w:spacing w:val="-10"/>
        </w:rPr>
      </w:pPr>
    </w:p>
    <w:p w14:paraId="4EA3BC49" w14:textId="77777777" w:rsidR="00F51A83" w:rsidRDefault="00F51A83">
      <w:pPr>
        <w:tabs>
          <w:tab w:val="left" w:pos="426"/>
        </w:tabs>
        <w:jc w:val="both"/>
        <w:rPr>
          <w:rFonts w:ascii="Marianne" w:hAnsi="Marianne" w:cs="Arial"/>
          <w:spacing w:val="-10"/>
        </w:rPr>
      </w:pPr>
    </w:p>
    <w:p w14:paraId="7A7B2B69" w14:textId="77777777" w:rsidR="00F51A83" w:rsidRDefault="00F51A83">
      <w:pPr>
        <w:tabs>
          <w:tab w:val="left" w:pos="426"/>
        </w:tabs>
        <w:jc w:val="both"/>
        <w:rPr>
          <w:rFonts w:ascii="Marianne" w:hAnsi="Marianne" w:cs="Arial"/>
          <w:spacing w:val="-10"/>
        </w:rPr>
      </w:pPr>
    </w:p>
    <w:p w14:paraId="623D54C0" w14:textId="77777777" w:rsidR="00F51A83" w:rsidRDefault="00F51A83">
      <w:pPr>
        <w:tabs>
          <w:tab w:val="left" w:pos="426"/>
        </w:tabs>
        <w:jc w:val="both"/>
        <w:rPr>
          <w:rFonts w:ascii="Marianne" w:hAnsi="Marianne" w:cs="Arial"/>
          <w:spacing w:val="-10"/>
        </w:rPr>
      </w:pPr>
    </w:p>
    <w:p w14:paraId="65E94275" w14:textId="77777777" w:rsidR="00F51A83" w:rsidRDefault="00F51A83">
      <w:pPr>
        <w:tabs>
          <w:tab w:val="left" w:pos="426"/>
        </w:tabs>
        <w:jc w:val="both"/>
        <w:rPr>
          <w:rFonts w:ascii="Marianne" w:hAnsi="Marianne" w:cs="Arial"/>
          <w:spacing w:val="-10"/>
        </w:rPr>
      </w:pPr>
    </w:p>
    <w:p w14:paraId="40A7743F"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3236462" w14:textId="77777777" w:rsidR="00F51A83" w:rsidRDefault="00F51A83">
      <w:pPr>
        <w:tabs>
          <w:tab w:val="left" w:pos="426"/>
        </w:tabs>
        <w:jc w:val="both"/>
        <w:rPr>
          <w:rFonts w:ascii="Marianne" w:hAnsi="Marianne" w:cs="Arial"/>
          <w:spacing w:val="-10"/>
          <w:sz w:val="22"/>
          <w:szCs w:val="22"/>
        </w:rPr>
      </w:pPr>
    </w:p>
    <w:p w14:paraId="2FCEF917" w14:textId="77777777" w:rsidR="00F51A83" w:rsidRDefault="00F51A83">
      <w:pPr>
        <w:tabs>
          <w:tab w:val="left" w:pos="426"/>
        </w:tabs>
        <w:jc w:val="both"/>
        <w:rPr>
          <w:rFonts w:ascii="Marianne" w:hAnsi="Marianne" w:cs="Arial"/>
          <w:spacing w:val="-10"/>
          <w:sz w:val="22"/>
          <w:szCs w:val="22"/>
        </w:rPr>
      </w:pPr>
    </w:p>
    <w:p w14:paraId="3236BA01" w14:textId="77777777" w:rsidR="00F51A83" w:rsidRDefault="00F51A83">
      <w:pPr>
        <w:tabs>
          <w:tab w:val="left" w:pos="426"/>
        </w:tabs>
        <w:jc w:val="both"/>
        <w:rPr>
          <w:rFonts w:ascii="Marianne" w:hAnsi="Marianne" w:cs="Arial"/>
          <w:spacing w:val="-10"/>
          <w:sz w:val="22"/>
          <w:szCs w:val="22"/>
        </w:rPr>
      </w:pPr>
    </w:p>
    <w:p w14:paraId="788A7940" w14:textId="77777777" w:rsidR="00F51A83" w:rsidRDefault="00F51A83">
      <w:pPr>
        <w:tabs>
          <w:tab w:val="left" w:pos="426"/>
        </w:tabs>
        <w:jc w:val="both"/>
        <w:rPr>
          <w:rFonts w:ascii="Marianne" w:hAnsi="Marianne" w:cs="Arial"/>
          <w:spacing w:val="-10"/>
          <w:sz w:val="22"/>
          <w:szCs w:val="22"/>
        </w:rPr>
      </w:pPr>
    </w:p>
    <w:p w14:paraId="735A71A0" w14:textId="77777777" w:rsidR="00F51A83" w:rsidRDefault="00F51A83">
      <w:pPr>
        <w:tabs>
          <w:tab w:val="left" w:pos="426"/>
        </w:tabs>
        <w:jc w:val="both"/>
        <w:rPr>
          <w:rFonts w:ascii="Marianne" w:hAnsi="Marianne" w:cs="Arial"/>
          <w:spacing w:val="-10"/>
          <w:sz w:val="22"/>
          <w:szCs w:val="22"/>
        </w:rPr>
      </w:pPr>
    </w:p>
    <w:p w14:paraId="6FC5FE2F" w14:textId="77777777" w:rsidR="00F51A83" w:rsidRDefault="00F51A83">
      <w:pPr>
        <w:tabs>
          <w:tab w:val="left" w:pos="426"/>
        </w:tabs>
        <w:jc w:val="both"/>
        <w:rPr>
          <w:rFonts w:ascii="Marianne" w:hAnsi="Marianne" w:cs="Arial"/>
          <w:spacing w:val="-10"/>
          <w:sz w:val="22"/>
          <w:szCs w:val="22"/>
        </w:rPr>
      </w:pPr>
    </w:p>
    <w:p w14:paraId="19B5430B" w14:textId="77777777" w:rsidR="00F51A83" w:rsidRDefault="00F51A83">
      <w:pPr>
        <w:tabs>
          <w:tab w:val="left" w:pos="426"/>
        </w:tabs>
        <w:jc w:val="both"/>
        <w:rPr>
          <w:rFonts w:ascii="Marianne" w:hAnsi="Marianne" w:cs="Arial"/>
          <w:spacing w:val="-10"/>
          <w:sz w:val="22"/>
          <w:szCs w:val="22"/>
        </w:rPr>
      </w:pPr>
    </w:p>
    <w:p w14:paraId="59D9BB1C" w14:textId="77777777" w:rsidR="00F51A83" w:rsidRDefault="00F51A83">
      <w:pPr>
        <w:tabs>
          <w:tab w:val="left" w:pos="426"/>
        </w:tabs>
        <w:jc w:val="both"/>
        <w:rPr>
          <w:rFonts w:ascii="Marianne" w:hAnsi="Marianne" w:cs="Arial"/>
          <w:spacing w:val="-10"/>
          <w:sz w:val="22"/>
          <w:szCs w:val="22"/>
        </w:rPr>
      </w:pPr>
    </w:p>
    <w:p w14:paraId="10EC1145" w14:textId="77777777" w:rsidR="00F51A83" w:rsidRDefault="00F51A83">
      <w:pPr>
        <w:tabs>
          <w:tab w:val="left" w:pos="426"/>
        </w:tabs>
        <w:jc w:val="both"/>
        <w:rPr>
          <w:rFonts w:ascii="Marianne" w:hAnsi="Marianne" w:cs="Arial"/>
          <w:spacing w:val="-10"/>
          <w:sz w:val="22"/>
          <w:szCs w:val="22"/>
        </w:rPr>
      </w:pPr>
    </w:p>
    <w:p w14:paraId="4B5F2D5A" w14:textId="77777777" w:rsidR="00F51A83" w:rsidRDefault="00F51A83">
      <w:pPr>
        <w:tabs>
          <w:tab w:val="left" w:pos="426"/>
        </w:tabs>
        <w:jc w:val="both"/>
        <w:rPr>
          <w:rFonts w:ascii="Marianne" w:hAnsi="Marianne" w:cs="Arial"/>
          <w:spacing w:val="-10"/>
          <w:sz w:val="22"/>
          <w:szCs w:val="22"/>
        </w:rPr>
      </w:pPr>
    </w:p>
    <w:p w14:paraId="1D5BB2C2" w14:textId="77777777" w:rsidR="00F51A83" w:rsidRDefault="00F51A83">
      <w:pPr>
        <w:tabs>
          <w:tab w:val="left" w:pos="426"/>
        </w:tabs>
        <w:jc w:val="both"/>
        <w:rPr>
          <w:rFonts w:ascii="Marianne" w:hAnsi="Marianne" w:cs="Arial"/>
          <w:spacing w:val="-10"/>
          <w:sz w:val="22"/>
          <w:szCs w:val="22"/>
        </w:rPr>
      </w:pPr>
    </w:p>
    <w:p w14:paraId="61E586E1" w14:textId="77777777" w:rsidR="00F51A83" w:rsidRDefault="00F51A83">
      <w:pPr>
        <w:tabs>
          <w:tab w:val="left" w:pos="426"/>
        </w:tabs>
        <w:jc w:val="both"/>
        <w:rPr>
          <w:rFonts w:ascii="Marianne" w:hAnsi="Marianne" w:cs="Arial"/>
          <w:spacing w:val="-10"/>
          <w:sz w:val="22"/>
          <w:szCs w:val="22"/>
        </w:rPr>
      </w:pPr>
    </w:p>
    <w:p w14:paraId="3D744DBD" w14:textId="77777777" w:rsidR="00F51A83" w:rsidRDefault="00F51A83">
      <w:pPr>
        <w:tabs>
          <w:tab w:val="left" w:pos="426"/>
        </w:tabs>
        <w:jc w:val="both"/>
        <w:rPr>
          <w:rFonts w:ascii="Marianne" w:hAnsi="Marianne" w:cs="Arial"/>
          <w:spacing w:val="-10"/>
          <w:sz w:val="22"/>
          <w:szCs w:val="22"/>
        </w:rPr>
      </w:pPr>
    </w:p>
    <w:p w14:paraId="31D729FF" w14:textId="77777777" w:rsidR="00F51A83" w:rsidRDefault="00F51A83">
      <w:pPr>
        <w:tabs>
          <w:tab w:val="left" w:pos="426"/>
        </w:tabs>
        <w:jc w:val="both"/>
        <w:rPr>
          <w:rFonts w:ascii="Marianne" w:hAnsi="Marianne" w:cs="Arial"/>
          <w:spacing w:val="-10"/>
          <w:sz w:val="22"/>
          <w:szCs w:val="22"/>
        </w:rPr>
      </w:pPr>
    </w:p>
    <w:p w14:paraId="2672E96A" w14:textId="77777777" w:rsidR="00F51A83" w:rsidRDefault="00F51A83">
      <w:pPr>
        <w:tabs>
          <w:tab w:val="left" w:pos="426"/>
        </w:tabs>
        <w:jc w:val="both"/>
        <w:rPr>
          <w:rFonts w:ascii="Marianne" w:hAnsi="Marianne" w:cs="Arial"/>
          <w:spacing w:val="-10"/>
          <w:sz w:val="22"/>
          <w:szCs w:val="22"/>
        </w:rPr>
      </w:pPr>
    </w:p>
    <w:p w14:paraId="21714FD1" w14:textId="77777777" w:rsidR="00F51A83" w:rsidRDefault="00F51A83">
      <w:pPr>
        <w:tabs>
          <w:tab w:val="left" w:pos="426"/>
        </w:tabs>
        <w:jc w:val="both"/>
        <w:rPr>
          <w:rFonts w:ascii="Marianne" w:hAnsi="Marianne" w:cs="Arial"/>
          <w:spacing w:val="-10"/>
          <w:sz w:val="22"/>
          <w:szCs w:val="22"/>
        </w:rPr>
      </w:pPr>
    </w:p>
    <w:p w14:paraId="130FC345"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BBFF" w14:textId="77777777" w:rsidR="00266638" w:rsidRDefault="00266638">
      <w:r>
        <w:separator/>
      </w:r>
    </w:p>
  </w:endnote>
  <w:endnote w:type="continuationSeparator" w:id="0">
    <w:p w14:paraId="01FD97C0"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6B3B" w14:textId="77777777" w:rsidR="00DD0FC5" w:rsidRDefault="00DD0FC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39440B59" w14:textId="77777777">
      <w:trPr>
        <w:tblHeader/>
      </w:trPr>
      <w:tc>
        <w:tcPr>
          <w:tcW w:w="3513" w:type="dxa"/>
          <w:shd w:val="clear" w:color="auto" w:fill="66CCFF"/>
        </w:tcPr>
        <w:p w14:paraId="12FDC363"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2C3D58A6" w14:textId="5F332355" w:rsidR="00F51A83" w:rsidRDefault="00D55933">
          <w:pPr>
            <w:shd w:val="clear" w:color="auto" w:fill="66CCFF"/>
            <w:snapToGrid w:val="0"/>
            <w:jc w:val="center"/>
            <w:rPr>
              <w:rFonts w:ascii="Marianne" w:hAnsi="Marianne" w:cs="Arial"/>
              <w:b/>
              <w:bCs/>
            </w:rPr>
          </w:pPr>
          <w:r>
            <w:rPr>
              <w:rFonts w:ascii="Marianne" w:hAnsi="Marianne" w:cs="Arial"/>
              <w:b/>
              <w:bCs/>
            </w:rPr>
            <w:t>20260</w:t>
          </w:r>
          <w:r w:rsidR="00F50D8F">
            <w:rPr>
              <w:rFonts w:ascii="Marianne" w:hAnsi="Marianne" w:cs="Arial"/>
              <w:b/>
              <w:bCs/>
            </w:rPr>
            <w:t>9</w:t>
          </w:r>
          <w:r w:rsidR="00DD0FC5">
            <w:rPr>
              <w:rFonts w:ascii="Marianne" w:hAnsi="Marianne" w:cs="Arial"/>
              <w:b/>
              <w:bCs/>
            </w:rPr>
            <w:t>bis</w:t>
          </w:r>
        </w:p>
      </w:tc>
      <w:tc>
        <w:tcPr>
          <w:tcW w:w="900" w:type="dxa"/>
          <w:shd w:val="clear" w:color="auto" w:fill="66CCFF"/>
        </w:tcPr>
        <w:p w14:paraId="487EAE2C"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EECADF8"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DAD0B9"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D860394"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02743339" w14:textId="77777777" w:rsidR="00F51A83" w:rsidRDefault="00F51A83">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A486" w14:textId="77777777" w:rsidR="00DD0FC5" w:rsidRDefault="00DD0FC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9FA97" w14:textId="77777777" w:rsidR="00266638" w:rsidRDefault="00266638">
      <w:r>
        <w:separator/>
      </w:r>
    </w:p>
  </w:footnote>
  <w:footnote w:type="continuationSeparator" w:id="0">
    <w:p w14:paraId="1692A542" w14:textId="77777777" w:rsidR="00266638" w:rsidRDefault="00266638">
      <w:r>
        <w:continuationSeparator/>
      </w:r>
    </w:p>
  </w:footnote>
  <w:footnote w:id="1">
    <w:p w14:paraId="4AA98969"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5096BD7"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57B0A1F"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C401A22"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13CC1" w14:textId="77777777" w:rsidR="00DD0FC5" w:rsidRDefault="00DD0FC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D6741" w14:textId="77777777" w:rsidR="00DD0FC5" w:rsidRDefault="00DD0FC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2BED" w14:textId="77777777" w:rsidR="00DD0FC5" w:rsidRDefault="00DD0FC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317105452">
    <w:abstractNumId w:val="0"/>
  </w:num>
  <w:num w:numId="2" w16cid:durableId="2107385223">
    <w:abstractNumId w:val="1"/>
  </w:num>
  <w:num w:numId="3" w16cid:durableId="1140461730">
    <w:abstractNumId w:val="2"/>
  </w:num>
  <w:num w:numId="4" w16cid:durableId="2108039456">
    <w:abstractNumId w:val="0"/>
  </w:num>
  <w:num w:numId="5" w16cid:durableId="709771337">
    <w:abstractNumId w:val="3"/>
  </w:num>
  <w:num w:numId="6" w16cid:durableId="1904364208">
    <w:abstractNumId w:val="5"/>
  </w:num>
  <w:num w:numId="7" w16cid:durableId="1402682016">
    <w:abstractNumId w:val="9"/>
  </w:num>
  <w:num w:numId="8" w16cid:durableId="2106031447">
    <w:abstractNumId w:val="7"/>
  </w:num>
  <w:num w:numId="9" w16cid:durableId="381566614">
    <w:abstractNumId w:val="6"/>
  </w:num>
  <w:num w:numId="10" w16cid:durableId="41639354">
    <w:abstractNumId w:val="3"/>
  </w:num>
  <w:num w:numId="11" w16cid:durableId="1572035218">
    <w:abstractNumId w:val="4"/>
  </w:num>
  <w:num w:numId="12" w16cid:durableId="6188819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05493C"/>
    <w:rsid w:val="00192894"/>
    <w:rsid w:val="001F3BFE"/>
    <w:rsid w:val="00266638"/>
    <w:rsid w:val="002C0A25"/>
    <w:rsid w:val="00343174"/>
    <w:rsid w:val="00434209"/>
    <w:rsid w:val="0059660D"/>
    <w:rsid w:val="0061396A"/>
    <w:rsid w:val="006A13A6"/>
    <w:rsid w:val="0072089F"/>
    <w:rsid w:val="00761E27"/>
    <w:rsid w:val="00903C4F"/>
    <w:rsid w:val="009829F7"/>
    <w:rsid w:val="009939EC"/>
    <w:rsid w:val="009F3D42"/>
    <w:rsid w:val="00A25848"/>
    <w:rsid w:val="00A43DBF"/>
    <w:rsid w:val="00AF73E1"/>
    <w:rsid w:val="00B40FEB"/>
    <w:rsid w:val="00B71F85"/>
    <w:rsid w:val="00B941BF"/>
    <w:rsid w:val="00B96755"/>
    <w:rsid w:val="00BC204A"/>
    <w:rsid w:val="00BD3848"/>
    <w:rsid w:val="00D55933"/>
    <w:rsid w:val="00DD0FC5"/>
    <w:rsid w:val="00DD7205"/>
    <w:rsid w:val="00E614FF"/>
    <w:rsid w:val="00F50D8F"/>
    <w:rsid w:val="00F51895"/>
    <w:rsid w:val="00F51A83"/>
    <w:rsid w:val="00F72CA8"/>
    <w:rsid w:val="00F94B65"/>
    <w:rsid w:val="00F96C91"/>
    <w:rsid w:val="00FC2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6CF3956B"/>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link w:val="StandardCar"/>
    <w:autoRedefine/>
    <w:rsid w:val="00BC204A"/>
    <w:pPr>
      <w:widowControl w:val="0"/>
      <w:suppressAutoHyphens/>
      <w:autoSpaceDN w:val="0"/>
      <w:spacing w:before="57"/>
      <w:jc w:val="both"/>
      <w:textAlignment w:val="center"/>
    </w:pPr>
    <w:rPr>
      <w:rFonts w:ascii="Arial" w:eastAsia="Andale Sans UI" w:hAnsi="Arial" w:cs="Arial"/>
      <w:kern w:val="3"/>
      <w:szCs w:val="24"/>
      <w:lang w:eastAsia="ja-JP" w:bidi="fa-IR"/>
    </w:rPr>
  </w:style>
  <w:style w:type="character" w:customStyle="1" w:styleId="StandardCar">
    <w:name w:val="Standard Car"/>
    <w:basedOn w:val="Policepardfaut"/>
    <w:link w:val="Standard"/>
    <w:rsid w:val="00BC204A"/>
    <w:rPr>
      <w:rFonts w:ascii="Arial" w:eastAsia="Andale Sans UI" w:hAnsi="Arial" w:cs="Arial"/>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690104614">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idArticle=LEGIARTI000006795912&amp;cidTexte=LEGITEXT00000607398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codes/article_lc/LEGIARTI0000377035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0"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codes/article_lc/LEGIARTI000037703521/" TargetMode="External"/><Relationship Id="rId36"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codes/article_lc/LEGIARTI000046449697" TargetMode="External"/><Relationship Id="rId35" Type="http://schemas.openxmlformats.org/officeDocument/2006/relationships/hyperlink" Target="https://www.legifrance.gouv.fr/affichCodeArticle.do?cidTexte=LEGITEXT000006072050&amp;idArticle=LEGIARTI000006903712&amp;dateTexte=&amp;categorieLien=cid"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8"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4AC72-541A-4306-A293-AC240C47C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3537</Words>
  <Characters>19455</Characters>
  <Application>Microsoft Office Word</Application>
  <DocSecurity>0</DocSecurity>
  <Lines>162</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22947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DODARD Vincent</cp:lastModifiedBy>
  <cp:revision>26</cp:revision>
  <cp:lastPrinted>2023-09-26T08:15:00Z</cp:lastPrinted>
  <dcterms:created xsi:type="dcterms:W3CDTF">2024-01-08T08:02:00Z</dcterms:created>
  <dcterms:modified xsi:type="dcterms:W3CDTF">2026-07-29T14:14:00Z</dcterms:modified>
</cp:coreProperties>
</file>